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6FE0BD" w14:textId="77777777" w:rsidR="00A96369" w:rsidRPr="006D087A" w:rsidRDefault="00A96369" w:rsidP="00A96369">
      <w:pPr>
        <w:spacing w:after="0" w:line="240" w:lineRule="auto"/>
        <w:rPr>
          <w:rFonts w:ascii="PT Astra Serif" w:hAnsi="PT Astra Serif" w:cs="Times New Roman"/>
          <w:sz w:val="28"/>
          <w:szCs w:val="28"/>
        </w:rPr>
      </w:pPr>
    </w:p>
    <w:p w14:paraId="275461EC" w14:textId="77777777" w:rsidR="006A1B56" w:rsidRPr="00A35E81" w:rsidRDefault="006A1B56" w:rsidP="006A1B56">
      <w:pPr>
        <w:widowControl w:val="0"/>
        <w:autoSpaceDE w:val="0"/>
        <w:autoSpaceDN w:val="0"/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  <w:lang w:eastAsia="ru-RU" w:bidi="ru-RU"/>
        </w:rPr>
      </w:pPr>
    </w:p>
    <w:p w14:paraId="6B3D6476" w14:textId="77777777" w:rsidR="006A1B56" w:rsidRPr="00A35E81" w:rsidRDefault="006A1B56" w:rsidP="006A1B56">
      <w:pPr>
        <w:widowControl w:val="0"/>
        <w:autoSpaceDE w:val="0"/>
        <w:autoSpaceDN w:val="0"/>
        <w:spacing w:after="0" w:line="240" w:lineRule="auto"/>
        <w:jc w:val="center"/>
        <w:rPr>
          <w:rFonts w:ascii="PT Astra Serif" w:hAnsi="PT Astra Serif" w:cs="Times New Roman"/>
          <w:b/>
          <w:sz w:val="24"/>
          <w:szCs w:val="24"/>
          <w:lang w:eastAsia="ru-RU" w:bidi="ru-RU"/>
        </w:rPr>
      </w:pPr>
    </w:p>
    <w:p w14:paraId="2474613B" w14:textId="033F93B5" w:rsidR="00A96369" w:rsidRPr="001F4542" w:rsidRDefault="00D015A7" w:rsidP="00A96369">
      <w:pPr>
        <w:spacing w:after="0" w:line="240" w:lineRule="auto"/>
        <w:jc w:val="center"/>
        <w:rPr>
          <w:rFonts w:ascii="PT Astra Serif" w:hAnsi="PT Astra Serif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7ACB0E51" wp14:editId="7DDB0BC3">
            <wp:extent cx="5940425" cy="7922260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page" w:horzAnchor="margin" w:tblpX="-68" w:tblpY="2071"/>
        <w:tblW w:w="9532" w:type="dxa"/>
        <w:tblLayout w:type="fixed"/>
        <w:tblLook w:val="04A0" w:firstRow="1" w:lastRow="0" w:firstColumn="1" w:lastColumn="0" w:noHBand="0" w:noVBand="1"/>
      </w:tblPr>
      <w:tblGrid>
        <w:gridCol w:w="8965"/>
        <w:gridCol w:w="567"/>
      </w:tblGrid>
      <w:tr w:rsidR="00525159" w:rsidRPr="00BA281F" w14:paraId="000CF52B" w14:textId="77777777" w:rsidTr="00323F0A">
        <w:tc>
          <w:tcPr>
            <w:tcW w:w="8965" w:type="dxa"/>
          </w:tcPr>
          <w:p w14:paraId="1FC2D1F4" w14:textId="77777777" w:rsidR="00525159" w:rsidRPr="002F3C66" w:rsidRDefault="00525159" w:rsidP="004A1FDE">
            <w:pPr>
              <w:keepNext/>
              <w:pageBreakBefore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F3C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1. Комплекс основных характеристик программы</w:t>
            </w:r>
            <w:r w:rsidRPr="002F3C6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14:paraId="0FFD35FD" w14:textId="77777777" w:rsidR="00525159" w:rsidRPr="00BA281F" w:rsidRDefault="00525159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 w:rsidRPr="00BA281F">
              <w:rPr>
                <w:rFonts w:ascii="PT Astra Serif" w:hAnsi="PT Astra Serif"/>
                <w:bCs/>
              </w:rPr>
              <w:t>3</w:t>
            </w:r>
          </w:p>
        </w:tc>
      </w:tr>
      <w:tr w:rsidR="00525159" w:rsidRPr="00BA281F" w14:paraId="3E6336D5" w14:textId="77777777" w:rsidTr="00323F0A">
        <w:tc>
          <w:tcPr>
            <w:tcW w:w="8965" w:type="dxa"/>
          </w:tcPr>
          <w:p w14:paraId="0C262653" w14:textId="77777777" w:rsidR="00525159" w:rsidRPr="002F3C66" w:rsidRDefault="00525159" w:rsidP="00323F0A">
            <w:pPr>
              <w:pStyle w:val="af4"/>
              <w:spacing w:before="0" w:beforeAutospacing="0" w:after="0" w:afterAutospacing="0" w:line="276" w:lineRule="auto"/>
              <w:jc w:val="both"/>
            </w:pPr>
            <w:r w:rsidRPr="002F3C66">
              <w:t>1.1.</w:t>
            </w:r>
            <w:r w:rsidR="004A1FDE" w:rsidRPr="002F3C66">
              <w:t xml:space="preserve"> </w:t>
            </w:r>
            <w:r w:rsidRPr="002F3C66">
              <w:t>Пояснительная записка</w:t>
            </w:r>
          </w:p>
        </w:tc>
        <w:tc>
          <w:tcPr>
            <w:tcW w:w="567" w:type="dxa"/>
          </w:tcPr>
          <w:p w14:paraId="2E98FE5E" w14:textId="77777777" w:rsidR="00525159" w:rsidRPr="00AE087C" w:rsidRDefault="00525159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  <w:highlight w:val="yellow"/>
              </w:rPr>
            </w:pPr>
            <w:r w:rsidRPr="008B5CCC">
              <w:rPr>
                <w:rFonts w:ascii="PT Astra Serif" w:hAnsi="PT Astra Serif"/>
                <w:bCs/>
              </w:rPr>
              <w:t>3</w:t>
            </w:r>
          </w:p>
        </w:tc>
      </w:tr>
      <w:tr w:rsidR="00525159" w:rsidRPr="00BA281F" w14:paraId="21AE0F2B" w14:textId="77777777" w:rsidTr="00323F0A">
        <w:tc>
          <w:tcPr>
            <w:tcW w:w="8965" w:type="dxa"/>
          </w:tcPr>
          <w:p w14:paraId="7F3B531B" w14:textId="77777777" w:rsidR="00323F0A" w:rsidRPr="002F3C66" w:rsidRDefault="00177E11" w:rsidP="00323F0A">
            <w:pPr>
              <w:pStyle w:val="af4"/>
              <w:spacing w:before="0" w:beforeAutospacing="0" w:after="0" w:afterAutospacing="0" w:line="276" w:lineRule="auto"/>
              <w:ind w:left="599" w:hanging="599"/>
              <w:jc w:val="both"/>
            </w:pPr>
            <w:r w:rsidRPr="002F3C66">
              <w:t xml:space="preserve">1.2. </w:t>
            </w:r>
            <w:r w:rsidR="00323F0A" w:rsidRPr="002F3C66">
              <w:t>Цель и задачи</w:t>
            </w:r>
          </w:p>
          <w:p w14:paraId="21F028D3" w14:textId="77777777" w:rsidR="00323F0A" w:rsidRPr="002F3C66" w:rsidRDefault="00323F0A" w:rsidP="00323F0A">
            <w:pPr>
              <w:pStyle w:val="af4"/>
              <w:spacing w:before="0" w:beforeAutospacing="0" w:after="0" w:afterAutospacing="0" w:line="276" w:lineRule="auto"/>
              <w:ind w:left="599" w:hanging="599"/>
              <w:jc w:val="both"/>
            </w:pPr>
            <w:r w:rsidRPr="002F3C66">
              <w:t>1.3. Планируемые результаты</w:t>
            </w:r>
          </w:p>
          <w:p w14:paraId="155ADD6E" w14:textId="77777777" w:rsidR="00323F0A" w:rsidRPr="002F3C66" w:rsidRDefault="00323F0A" w:rsidP="00323F0A">
            <w:pPr>
              <w:pStyle w:val="af4"/>
              <w:spacing w:before="0" w:beforeAutospacing="0" w:after="0" w:afterAutospacing="0" w:line="276" w:lineRule="auto"/>
              <w:ind w:left="599" w:hanging="599"/>
              <w:jc w:val="both"/>
            </w:pPr>
            <w:r w:rsidRPr="002F3C66">
              <w:t>1.4. Учебный план</w:t>
            </w:r>
          </w:p>
          <w:p w14:paraId="59ED6FF8" w14:textId="77777777" w:rsidR="00525159" w:rsidRPr="002F3C66" w:rsidRDefault="00323F0A" w:rsidP="00323F0A">
            <w:pPr>
              <w:pStyle w:val="af4"/>
              <w:spacing w:before="0" w:beforeAutospacing="0" w:after="0" w:afterAutospacing="0" w:line="276" w:lineRule="auto"/>
              <w:ind w:left="599" w:hanging="599"/>
              <w:jc w:val="both"/>
              <w:rPr>
                <w:bCs/>
              </w:rPr>
            </w:pPr>
            <w:r w:rsidRPr="002F3C66">
              <w:t xml:space="preserve">1.5. </w:t>
            </w:r>
            <w:r w:rsidR="00177E11" w:rsidRPr="002F3C66">
              <w:t>Содержание программы</w:t>
            </w:r>
          </w:p>
        </w:tc>
        <w:tc>
          <w:tcPr>
            <w:tcW w:w="567" w:type="dxa"/>
          </w:tcPr>
          <w:p w14:paraId="04ED60FA" w14:textId="77777777" w:rsidR="00525159" w:rsidRPr="00AE087C" w:rsidRDefault="008B5CC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  <w:highlight w:val="yellow"/>
              </w:rPr>
            </w:pPr>
            <w:r w:rsidRPr="008B5CCC">
              <w:rPr>
                <w:rFonts w:ascii="PT Astra Serif" w:hAnsi="PT Astra Serif"/>
                <w:bCs/>
              </w:rPr>
              <w:t>13</w:t>
            </w:r>
          </w:p>
        </w:tc>
      </w:tr>
      <w:tr w:rsidR="00AE087C" w:rsidRPr="00BA281F" w14:paraId="59A32C43" w14:textId="77777777" w:rsidTr="00323F0A">
        <w:tc>
          <w:tcPr>
            <w:tcW w:w="8965" w:type="dxa"/>
          </w:tcPr>
          <w:p w14:paraId="2D88AEE0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both"/>
            </w:pPr>
          </w:p>
        </w:tc>
        <w:tc>
          <w:tcPr>
            <w:tcW w:w="567" w:type="dxa"/>
          </w:tcPr>
          <w:p w14:paraId="6FA9A170" w14:textId="77777777" w:rsidR="00AE087C" w:rsidRPr="00AE087C" w:rsidRDefault="008B5CCC" w:rsidP="00323F0A">
            <w:pPr>
              <w:pStyle w:val="af4"/>
              <w:spacing w:before="0" w:beforeAutospacing="0" w:after="0" w:afterAutospacing="0" w:line="276" w:lineRule="auto"/>
              <w:ind w:left="-39" w:right="-60"/>
              <w:jc w:val="center"/>
              <w:rPr>
                <w:rFonts w:ascii="PT Astra Serif" w:hAnsi="PT Astra Serif"/>
                <w:bCs/>
                <w:highlight w:val="yellow"/>
              </w:rPr>
            </w:pPr>
            <w:r w:rsidRPr="008B5CCC">
              <w:rPr>
                <w:rFonts w:ascii="PT Astra Serif" w:hAnsi="PT Astra Serif"/>
                <w:bCs/>
              </w:rPr>
              <w:t>16</w:t>
            </w:r>
          </w:p>
        </w:tc>
      </w:tr>
      <w:tr w:rsidR="00AE087C" w:rsidRPr="00BA281F" w14:paraId="7636FD98" w14:textId="77777777" w:rsidTr="00323F0A">
        <w:tc>
          <w:tcPr>
            <w:tcW w:w="8965" w:type="dxa"/>
          </w:tcPr>
          <w:p w14:paraId="63E5F9CD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both"/>
            </w:pPr>
            <w:r w:rsidRPr="002F3C66">
              <w:rPr>
                <w:b/>
              </w:rPr>
              <w:t>2. Комплекс организационно-педагогических условий</w:t>
            </w:r>
          </w:p>
        </w:tc>
        <w:tc>
          <w:tcPr>
            <w:tcW w:w="567" w:type="dxa"/>
          </w:tcPr>
          <w:p w14:paraId="08AD2A28" w14:textId="77777777" w:rsidR="00AE087C" w:rsidRPr="00AE087C" w:rsidRDefault="008B5CC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  <w:highlight w:val="yellow"/>
              </w:rPr>
            </w:pPr>
            <w:r w:rsidRPr="008B5CCC">
              <w:rPr>
                <w:rFonts w:ascii="PT Astra Serif" w:hAnsi="PT Astra Serif"/>
                <w:bCs/>
              </w:rPr>
              <w:t>19</w:t>
            </w:r>
          </w:p>
        </w:tc>
      </w:tr>
      <w:tr w:rsidR="00AE087C" w:rsidRPr="00BA281F" w14:paraId="6FB56955" w14:textId="77777777" w:rsidTr="00323F0A">
        <w:tc>
          <w:tcPr>
            <w:tcW w:w="8965" w:type="dxa"/>
          </w:tcPr>
          <w:p w14:paraId="36ABB1D8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both"/>
            </w:pPr>
            <w:r w:rsidRPr="002F3C66">
              <w:t xml:space="preserve">2.1. </w:t>
            </w:r>
            <w:r w:rsidR="00323F0A" w:rsidRPr="002F3C66">
              <w:t>Календарный учебный график</w:t>
            </w:r>
          </w:p>
        </w:tc>
        <w:tc>
          <w:tcPr>
            <w:tcW w:w="567" w:type="dxa"/>
          </w:tcPr>
          <w:p w14:paraId="73D28E99" w14:textId="77777777" w:rsidR="00AE087C" w:rsidRPr="00AE087C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  <w:highlight w:val="yellow"/>
              </w:rPr>
            </w:pPr>
            <w:r w:rsidRPr="00AE087C">
              <w:rPr>
                <w:rFonts w:ascii="PT Astra Serif" w:hAnsi="PT Astra Serif"/>
                <w:bCs/>
              </w:rPr>
              <w:t>19</w:t>
            </w:r>
          </w:p>
        </w:tc>
      </w:tr>
      <w:tr w:rsidR="00AE087C" w:rsidRPr="00BA281F" w14:paraId="2EADF29A" w14:textId="77777777" w:rsidTr="00323F0A">
        <w:tc>
          <w:tcPr>
            <w:tcW w:w="8965" w:type="dxa"/>
          </w:tcPr>
          <w:p w14:paraId="1D96D57F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both"/>
            </w:pPr>
            <w:r w:rsidRPr="002F3C66">
              <w:t xml:space="preserve">2.2. </w:t>
            </w:r>
            <w:r w:rsidR="00323F0A" w:rsidRPr="002F3C66">
              <w:t xml:space="preserve"> Формы аттестации/контроля</w:t>
            </w:r>
          </w:p>
        </w:tc>
        <w:tc>
          <w:tcPr>
            <w:tcW w:w="567" w:type="dxa"/>
          </w:tcPr>
          <w:p w14:paraId="3E89271A" w14:textId="77777777" w:rsidR="00AE087C" w:rsidRPr="00BA281F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>
              <w:rPr>
                <w:rFonts w:ascii="PT Astra Serif" w:hAnsi="PT Astra Serif"/>
                <w:bCs/>
              </w:rPr>
              <w:t>24</w:t>
            </w:r>
          </w:p>
        </w:tc>
      </w:tr>
      <w:tr w:rsidR="00AE087C" w:rsidRPr="00BA281F" w14:paraId="12DD9D89" w14:textId="77777777" w:rsidTr="00323F0A">
        <w:tc>
          <w:tcPr>
            <w:tcW w:w="8965" w:type="dxa"/>
          </w:tcPr>
          <w:p w14:paraId="6240D5D6" w14:textId="77777777" w:rsidR="00AE087C" w:rsidRPr="002F3C66" w:rsidRDefault="00323F0A" w:rsidP="00323F0A">
            <w:pPr>
              <w:pStyle w:val="af4"/>
              <w:spacing w:before="0" w:beforeAutospacing="0" w:after="0" w:afterAutospacing="0" w:line="276" w:lineRule="auto"/>
              <w:jc w:val="both"/>
            </w:pPr>
            <w:r w:rsidRPr="002F3C66">
              <w:t xml:space="preserve">2.3. Оценочные материалы </w:t>
            </w:r>
            <w:r w:rsidR="00AE087C" w:rsidRPr="002F3C66">
              <w:t>программы</w:t>
            </w:r>
          </w:p>
        </w:tc>
        <w:tc>
          <w:tcPr>
            <w:tcW w:w="567" w:type="dxa"/>
          </w:tcPr>
          <w:p w14:paraId="6C584F0D" w14:textId="77777777" w:rsidR="00AE087C" w:rsidRPr="00BA281F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 w:rsidRPr="00BA281F">
              <w:rPr>
                <w:rFonts w:ascii="PT Astra Serif" w:hAnsi="PT Astra Serif"/>
                <w:bCs/>
              </w:rPr>
              <w:t>4</w:t>
            </w:r>
            <w:r>
              <w:rPr>
                <w:rFonts w:ascii="PT Astra Serif" w:hAnsi="PT Astra Serif"/>
                <w:bCs/>
              </w:rPr>
              <w:t>0</w:t>
            </w:r>
          </w:p>
        </w:tc>
      </w:tr>
      <w:tr w:rsidR="00AE087C" w:rsidRPr="00BA281F" w14:paraId="395CF469" w14:textId="77777777" w:rsidTr="00323F0A">
        <w:tc>
          <w:tcPr>
            <w:tcW w:w="8965" w:type="dxa"/>
          </w:tcPr>
          <w:p w14:paraId="5AF15554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both"/>
            </w:pPr>
            <w:r w:rsidRPr="002F3C66">
              <w:t xml:space="preserve">2.4. </w:t>
            </w:r>
            <w:r w:rsidR="00323F0A" w:rsidRPr="002F3C66">
              <w:t>Методическое обеспечение программы</w:t>
            </w:r>
          </w:p>
        </w:tc>
        <w:tc>
          <w:tcPr>
            <w:tcW w:w="567" w:type="dxa"/>
          </w:tcPr>
          <w:p w14:paraId="77635912" w14:textId="77777777" w:rsidR="00AE087C" w:rsidRPr="00BA281F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 w:rsidRPr="00BA281F">
              <w:rPr>
                <w:rFonts w:ascii="PT Astra Serif" w:hAnsi="PT Astra Serif"/>
                <w:bCs/>
              </w:rPr>
              <w:t>4</w:t>
            </w:r>
            <w:r>
              <w:rPr>
                <w:rFonts w:ascii="PT Astra Serif" w:hAnsi="PT Astra Serif"/>
                <w:bCs/>
              </w:rPr>
              <w:t>1</w:t>
            </w:r>
          </w:p>
        </w:tc>
      </w:tr>
      <w:tr w:rsidR="00AE087C" w:rsidRPr="00BA281F" w14:paraId="080267E4" w14:textId="77777777" w:rsidTr="00323F0A">
        <w:tc>
          <w:tcPr>
            <w:tcW w:w="8965" w:type="dxa"/>
          </w:tcPr>
          <w:p w14:paraId="3E193723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both"/>
            </w:pPr>
            <w:r w:rsidRPr="002F3C66">
              <w:t xml:space="preserve">2.5. </w:t>
            </w:r>
            <w:r w:rsidR="00323F0A" w:rsidRPr="002F3C66">
              <w:t>Условия реализации образовательной программы</w:t>
            </w:r>
          </w:p>
        </w:tc>
        <w:tc>
          <w:tcPr>
            <w:tcW w:w="567" w:type="dxa"/>
          </w:tcPr>
          <w:p w14:paraId="68650F22" w14:textId="77777777" w:rsidR="00AE087C" w:rsidRPr="00BA281F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 w:rsidRPr="00BA281F">
              <w:rPr>
                <w:rFonts w:ascii="PT Astra Serif" w:hAnsi="PT Astra Serif"/>
                <w:bCs/>
              </w:rPr>
              <w:t>4</w:t>
            </w:r>
            <w:r>
              <w:rPr>
                <w:rFonts w:ascii="PT Astra Serif" w:hAnsi="PT Astra Serif"/>
                <w:bCs/>
              </w:rPr>
              <w:t>3</w:t>
            </w:r>
          </w:p>
        </w:tc>
      </w:tr>
      <w:tr w:rsidR="00AE087C" w:rsidRPr="00BA281F" w14:paraId="0765C4DC" w14:textId="77777777" w:rsidTr="00323F0A">
        <w:tc>
          <w:tcPr>
            <w:tcW w:w="8965" w:type="dxa"/>
          </w:tcPr>
          <w:p w14:paraId="5F5855D1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both"/>
              <w:rPr>
                <w:bCs/>
                <w:iCs/>
              </w:rPr>
            </w:pPr>
            <w:r w:rsidRPr="002F3C66">
              <w:t>2.6. Воспитательный компонент программы</w:t>
            </w:r>
          </w:p>
        </w:tc>
        <w:tc>
          <w:tcPr>
            <w:tcW w:w="567" w:type="dxa"/>
          </w:tcPr>
          <w:p w14:paraId="5AE11169" w14:textId="77777777" w:rsidR="00AE087C" w:rsidRPr="00BA281F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 w:rsidRPr="00BA281F">
              <w:rPr>
                <w:rFonts w:ascii="PT Astra Serif" w:hAnsi="PT Astra Serif"/>
                <w:bCs/>
              </w:rPr>
              <w:t>47</w:t>
            </w:r>
          </w:p>
        </w:tc>
      </w:tr>
      <w:tr w:rsidR="00AE087C" w:rsidRPr="00BA281F" w14:paraId="53A6BF97" w14:textId="77777777" w:rsidTr="00323F0A">
        <w:tc>
          <w:tcPr>
            <w:tcW w:w="8965" w:type="dxa"/>
          </w:tcPr>
          <w:p w14:paraId="663DEBFC" w14:textId="77777777" w:rsidR="00AE087C" w:rsidRPr="002F3C66" w:rsidRDefault="00323F0A" w:rsidP="00323F0A">
            <w:pPr>
              <w:pStyle w:val="af4"/>
              <w:spacing w:before="0" w:beforeAutospacing="0" w:after="0" w:afterAutospacing="0" w:line="276" w:lineRule="auto"/>
              <w:jc w:val="both"/>
              <w:rPr>
                <w:b/>
              </w:rPr>
            </w:pPr>
            <w:r w:rsidRPr="002F3C66">
              <w:rPr>
                <w:b/>
              </w:rPr>
              <w:t>3</w:t>
            </w:r>
            <w:r w:rsidR="00AE087C" w:rsidRPr="002F3C66">
              <w:rPr>
                <w:b/>
              </w:rPr>
              <w:t>. Список литературы</w:t>
            </w:r>
          </w:p>
        </w:tc>
        <w:tc>
          <w:tcPr>
            <w:tcW w:w="567" w:type="dxa"/>
          </w:tcPr>
          <w:p w14:paraId="709307FF" w14:textId="77777777" w:rsidR="00AE087C" w:rsidRPr="00BA281F" w:rsidRDefault="00CD22AD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>
              <w:rPr>
                <w:rFonts w:ascii="PT Astra Serif" w:hAnsi="PT Astra Serif"/>
                <w:bCs/>
              </w:rPr>
              <w:t>52</w:t>
            </w:r>
          </w:p>
        </w:tc>
      </w:tr>
      <w:tr w:rsidR="00AE087C" w:rsidRPr="00BA281F" w14:paraId="2369009C" w14:textId="77777777" w:rsidTr="00323F0A">
        <w:tc>
          <w:tcPr>
            <w:tcW w:w="8965" w:type="dxa"/>
          </w:tcPr>
          <w:p w14:paraId="3F10EABB" w14:textId="77777777" w:rsidR="00AE087C" w:rsidRPr="002F3C66" w:rsidRDefault="00AE087C" w:rsidP="00323F0A">
            <w:pPr>
              <w:pStyle w:val="a3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F3C6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Приложения</w:t>
            </w:r>
            <w:r w:rsidRPr="002F3C66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</w:p>
        </w:tc>
        <w:tc>
          <w:tcPr>
            <w:tcW w:w="567" w:type="dxa"/>
          </w:tcPr>
          <w:p w14:paraId="0709F0D6" w14:textId="77777777" w:rsidR="00AE087C" w:rsidRPr="00AE087C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  <w:highlight w:val="yellow"/>
              </w:rPr>
            </w:pPr>
          </w:p>
        </w:tc>
      </w:tr>
      <w:tr w:rsidR="00AE087C" w:rsidRPr="00BA281F" w14:paraId="362DE981" w14:textId="77777777" w:rsidTr="00323F0A">
        <w:tc>
          <w:tcPr>
            <w:tcW w:w="8965" w:type="dxa"/>
          </w:tcPr>
          <w:p w14:paraId="0E49235D" w14:textId="77777777" w:rsidR="00AE087C" w:rsidRPr="002F3C66" w:rsidRDefault="00AE087C" w:rsidP="00323F0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F3C66">
              <w:rPr>
                <w:rFonts w:ascii="Times New Roman" w:hAnsi="Times New Roman" w:cs="Times New Roman"/>
                <w:i/>
                <w:sz w:val="24"/>
                <w:szCs w:val="24"/>
              </w:rPr>
              <w:t>Приложение 1:</w:t>
            </w:r>
            <w:r w:rsidRPr="002F3C66">
              <w:rPr>
                <w:rFonts w:ascii="Times New Roman" w:hAnsi="Times New Roman" w:cs="Times New Roman"/>
                <w:sz w:val="24"/>
                <w:szCs w:val="24"/>
              </w:rPr>
              <w:t xml:space="preserve"> Диагностический инструментарий к общеобразовательной (общеразвивающей) программе «Знатоки природы» (стартовый контроль)</w:t>
            </w:r>
          </w:p>
          <w:p w14:paraId="26DE4D3A" w14:textId="77777777" w:rsidR="00AE087C" w:rsidRPr="002F3C66" w:rsidRDefault="00AE087C" w:rsidP="00323F0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9456484" w14:textId="77777777" w:rsidR="00AE087C" w:rsidRPr="009E527D" w:rsidRDefault="00CD22AD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>
              <w:rPr>
                <w:rFonts w:ascii="PT Astra Serif" w:hAnsi="PT Astra Serif"/>
                <w:bCs/>
              </w:rPr>
              <w:t>54</w:t>
            </w:r>
          </w:p>
        </w:tc>
      </w:tr>
      <w:tr w:rsidR="00AE087C" w:rsidRPr="00BA281F" w14:paraId="4A873F50" w14:textId="77777777" w:rsidTr="00323F0A">
        <w:tc>
          <w:tcPr>
            <w:tcW w:w="8965" w:type="dxa"/>
          </w:tcPr>
          <w:p w14:paraId="1A63D3A1" w14:textId="77777777" w:rsidR="00AE087C" w:rsidRPr="002F3C66" w:rsidRDefault="00AE087C" w:rsidP="00323F0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F3C66">
              <w:rPr>
                <w:rFonts w:ascii="Times New Roman" w:hAnsi="Times New Roman" w:cs="Times New Roman"/>
                <w:i/>
                <w:sz w:val="24"/>
                <w:szCs w:val="24"/>
              </w:rPr>
              <w:t>Приложение 2:</w:t>
            </w:r>
            <w:r w:rsidRPr="002F3C66">
              <w:rPr>
                <w:rFonts w:ascii="Times New Roman" w:hAnsi="Times New Roman" w:cs="Times New Roman"/>
                <w:sz w:val="24"/>
                <w:szCs w:val="24"/>
              </w:rPr>
              <w:t xml:space="preserve"> Диагностический инструментарий к общеобразовательной (общеразвивающей) программе «Знатоки природы» (промежуточный контроль)</w:t>
            </w:r>
          </w:p>
        </w:tc>
        <w:tc>
          <w:tcPr>
            <w:tcW w:w="567" w:type="dxa"/>
          </w:tcPr>
          <w:p w14:paraId="02BA9232" w14:textId="77777777" w:rsidR="00AE087C" w:rsidRPr="009E527D" w:rsidRDefault="00CD22AD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rFonts w:ascii="PT Astra Serif" w:hAnsi="PT Astra Serif"/>
                <w:bCs/>
              </w:rPr>
            </w:pPr>
            <w:r>
              <w:rPr>
                <w:rFonts w:ascii="PT Astra Serif" w:hAnsi="PT Astra Serif"/>
                <w:bCs/>
              </w:rPr>
              <w:t>60</w:t>
            </w:r>
          </w:p>
        </w:tc>
      </w:tr>
      <w:tr w:rsidR="00AE087C" w:rsidRPr="00BA281F" w14:paraId="6EA35809" w14:textId="77777777" w:rsidTr="00323F0A">
        <w:tc>
          <w:tcPr>
            <w:tcW w:w="8965" w:type="dxa"/>
          </w:tcPr>
          <w:p w14:paraId="4194ADEA" w14:textId="77777777" w:rsidR="00AE087C" w:rsidRPr="002F3C66" w:rsidRDefault="00AE087C" w:rsidP="00323F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3C66">
              <w:rPr>
                <w:rFonts w:ascii="Times New Roman" w:hAnsi="Times New Roman" w:cs="Times New Roman"/>
                <w:i/>
                <w:sz w:val="24"/>
                <w:szCs w:val="24"/>
              </w:rPr>
              <w:t>Приложение 3:</w:t>
            </w:r>
            <w:r w:rsidRPr="002F3C66">
              <w:rPr>
                <w:rFonts w:ascii="Times New Roman" w:hAnsi="Times New Roman" w:cs="Times New Roman"/>
                <w:sz w:val="24"/>
                <w:szCs w:val="24"/>
              </w:rPr>
              <w:t xml:space="preserve"> Викторина «В мире природы»</w:t>
            </w:r>
          </w:p>
        </w:tc>
        <w:tc>
          <w:tcPr>
            <w:tcW w:w="567" w:type="dxa"/>
          </w:tcPr>
          <w:p w14:paraId="7FE0D048" w14:textId="77777777" w:rsidR="00AE087C" w:rsidRPr="009E527D" w:rsidRDefault="00CD22AD" w:rsidP="00323F0A">
            <w:pPr>
              <w:jc w:val="center"/>
              <w:rPr>
                <w:rFonts w:ascii="PT Astra Serif" w:hAnsi="PT Astra Serif" w:cs="Times New Roman"/>
                <w:sz w:val="24"/>
                <w:szCs w:val="24"/>
              </w:rPr>
            </w:pPr>
            <w:r>
              <w:rPr>
                <w:rFonts w:ascii="PT Astra Serif" w:hAnsi="PT Astra Serif" w:cs="Times New Roman"/>
                <w:sz w:val="24"/>
                <w:szCs w:val="24"/>
              </w:rPr>
              <w:t>67</w:t>
            </w:r>
          </w:p>
        </w:tc>
      </w:tr>
      <w:tr w:rsidR="00AE087C" w:rsidRPr="00BA281F" w14:paraId="018F08FC" w14:textId="77777777" w:rsidTr="00323F0A">
        <w:tc>
          <w:tcPr>
            <w:tcW w:w="8965" w:type="dxa"/>
          </w:tcPr>
          <w:p w14:paraId="0B75311B" w14:textId="77777777" w:rsidR="00AE087C" w:rsidRPr="002F3C66" w:rsidRDefault="00AE087C" w:rsidP="00323F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3C66">
              <w:rPr>
                <w:rFonts w:ascii="Times New Roman" w:hAnsi="Times New Roman" w:cs="Times New Roman"/>
                <w:i/>
                <w:sz w:val="24"/>
                <w:szCs w:val="24"/>
              </w:rPr>
              <w:t>Приложение 4:</w:t>
            </w:r>
            <w:r w:rsidRPr="002F3C66">
              <w:rPr>
                <w:rFonts w:ascii="Times New Roman" w:hAnsi="Times New Roman" w:cs="Times New Roman"/>
                <w:sz w:val="24"/>
                <w:szCs w:val="24"/>
              </w:rPr>
              <w:t xml:space="preserve"> Тест «Факторы живой и неживой природы»</w:t>
            </w:r>
          </w:p>
        </w:tc>
        <w:tc>
          <w:tcPr>
            <w:tcW w:w="567" w:type="dxa"/>
          </w:tcPr>
          <w:p w14:paraId="29E99893" w14:textId="77777777" w:rsidR="00AE087C" w:rsidRPr="009E527D" w:rsidRDefault="00CD22AD" w:rsidP="00323F0A">
            <w:pPr>
              <w:jc w:val="center"/>
              <w:rPr>
                <w:rFonts w:ascii="PT Astra Serif" w:hAnsi="PT Astra Serif" w:cs="Times New Roman"/>
                <w:sz w:val="24"/>
                <w:szCs w:val="24"/>
              </w:rPr>
            </w:pPr>
            <w:r>
              <w:rPr>
                <w:rFonts w:ascii="PT Astra Serif" w:hAnsi="PT Astra Serif" w:cs="Times New Roman"/>
                <w:sz w:val="24"/>
                <w:szCs w:val="24"/>
              </w:rPr>
              <w:t>69</w:t>
            </w:r>
          </w:p>
        </w:tc>
      </w:tr>
      <w:tr w:rsidR="00AE087C" w:rsidRPr="002F3C66" w14:paraId="141B3947" w14:textId="77777777" w:rsidTr="00323F0A">
        <w:tc>
          <w:tcPr>
            <w:tcW w:w="8965" w:type="dxa"/>
          </w:tcPr>
          <w:p w14:paraId="67586D42" w14:textId="77777777" w:rsidR="00AE087C" w:rsidRPr="002F3C66" w:rsidRDefault="00AE087C" w:rsidP="00323F0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67" w:type="dxa"/>
          </w:tcPr>
          <w:p w14:paraId="46646248" w14:textId="77777777" w:rsidR="00AE087C" w:rsidRPr="002F3C66" w:rsidRDefault="00AE087C" w:rsidP="00323F0A">
            <w:pPr>
              <w:pStyle w:val="af4"/>
              <w:spacing w:before="0" w:beforeAutospacing="0" w:after="0" w:afterAutospacing="0" w:line="276" w:lineRule="auto"/>
              <w:jc w:val="center"/>
              <w:rPr>
                <w:bCs/>
              </w:rPr>
            </w:pPr>
          </w:p>
        </w:tc>
      </w:tr>
    </w:tbl>
    <w:p w14:paraId="73711974" w14:textId="77777777" w:rsidR="00525159" w:rsidRPr="002F3C66" w:rsidRDefault="00525159" w:rsidP="0052515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F3C66">
        <w:rPr>
          <w:rFonts w:ascii="Times New Roman" w:hAnsi="Times New Roman" w:cs="Times New Roman"/>
          <w:b/>
          <w:sz w:val="24"/>
          <w:szCs w:val="24"/>
        </w:rPr>
        <w:t>Содержание</w:t>
      </w:r>
    </w:p>
    <w:p w14:paraId="54EA6DFA" w14:textId="77777777" w:rsidR="00B55BD6" w:rsidRDefault="00B55BD6" w:rsidP="00525159">
      <w:pPr>
        <w:jc w:val="center"/>
        <w:rPr>
          <w:rFonts w:ascii="PT Astra Serif" w:hAnsi="PT Astra Serif" w:cs="Times New Roman"/>
          <w:b/>
          <w:sz w:val="24"/>
          <w:szCs w:val="24"/>
        </w:rPr>
      </w:pPr>
    </w:p>
    <w:p w14:paraId="4089ECF5" w14:textId="77777777" w:rsidR="00B55BD6" w:rsidRPr="00BA281F" w:rsidRDefault="00B55BD6" w:rsidP="00525159">
      <w:pPr>
        <w:jc w:val="center"/>
        <w:rPr>
          <w:rFonts w:ascii="PT Astra Serif" w:hAnsi="PT Astra Serif" w:cs="Times New Roman"/>
          <w:b/>
          <w:sz w:val="24"/>
          <w:szCs w:val="24"/>
        </w:rPr>
      </w:pPr>
    </w:p>
    <w:p w14:paraId="06544461" w14:textId="77777777" w:rsidR="00525159" w:rsidRPr="00BA281F" w:rsidRDefault="00525159" w:rsidP="004A746B">
      <w:pPr>
        <w:jc w:val="center"/>
        <w:rPr>
          <w:rFonts w:ascii="PT Astra Serif" w:hAnsi="PT Astra Serif" w:cs="Times New Roman"/>
          <w:b/>
          <w:bCs/>
          <w:sz w:val="24"/>
          <w:szCs w:val="24"/>
          <w:lang w:eastAsia="ru-RU"/>
        </w:rPr>
      </w:pPr>
    </w:p>
    <w:p w14:paraId="69CFFAC1" w14:textId="77777777" w:rsidR="00525159" w:rsidRPr="006D087A" w:rsidRDefault="00525159" w:rsidP="004A746B">
      <w:pPr>
        <w:jc w:val="center"/>
        <w:rPr>
          <w:rFonts w:ascii="PT Astra Serif" w:hAnsi="PT Astra Serif" w:cs="Times New Roman"/>
          <w:b/>
          <w:bCs/>
          <w:sz w:val="28"/>
          <w:szCs w:val="28"/>
          <w:lang w:eastAsia="ru-RU"/>
        </w:rPr>
      </w:pPr>
    </w:p>
    <w:p w14:paraId="6AD39CD2" w14:textId="77777777" w:rsidR="00525159" w:rsidRPr="006D087A" w:rsidRDefault="00525159" w:rsidP="004A746B">
      <w:pPr>
        <w:jc w:val="center"/>
        <w:rPr>
          <w:rFonts w:ascii="PT Astra Serif" w:hAnsi="PT Astra Serif" w:cs="Times New Roman"/>
          <w:b/>
          <w:bCs/>
          <w:sz w:val="28"/>
          <w:szCs w:val="28"/>
          <w:lang w:eastAsia="ru-RU"/>
        </w:rPr>
      </w:pPr>
    </w:p>
    <w:p w14:paraId="533414E8" w14:textId="77777777" w:rsidR="00A94CDC" w:rsidRPr="002F3C66" w:rsidRDefault="00A94CDC" w:rsidP="0011312B">
      <w:pPr>
        <w:keepNext/>
        <w:pageBreakBefore/>
        <w:spacing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F3C6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1. Комплекс основных характеристик программы </w:t>
      </w:r>
    </w:p>
    <w:p w14:paraId="1012E26C" w14:textId="77777777" w:rsidR="00A94CDC" w:rsidRPr="002F3C66" w:rsidRDefault="00A94CDC" w:rsidP="0011312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F3C66">
        <w:rPr>
          <w:rFonts w:ascii="Times New Roman" w:hAnsi="Times New Roman" w:cs="Times New Roman"/>
          <w:b/>
          <w:sz w:val="24"/>
          <w:szCs w:val="24"/>
        </w:rPr>
        <w:t>1.1. Пояснительная записка</w:t>
      </w:r>
    </w:p>
    <w:p w14:paraId="3F85106B" w14:textId="77777777" w:rsidR="000F09D7" w:rsidRPr="002F3C66" w:rsidRDefault="000F09D7" w:rsidP="000F0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Дополнительная общеобразовательная общеразвивающая программа «Знатоки природы»</w:t>
      </w:r>
      <w:r w:rsidR="00323F0A" w:rsidRPr="002F3C66">
        <w:rPr>
          <w:rFonts w:ascii="Times New Roman" w:hAnsi="Times New Roman" w:cs="Times New Roman"/>
          <w:sz w:val="24"/>
          <w:szCs w:val="24"/>
        </w:rPr>
        <w:t xml:space="preserve"> (далее </w:t>
      </w:r>
      <w:r w:rsidR="003D0D79" w:rsidRPr="002F3C66">
        <w:rPr>
          <w:rFonts w:ascii="Times New Roman" w:hAnsi="Times New Roman" w:cs="Times New Roman"/>
          <w:sz w:val="24"/>
          <w:szCs w:val="24"/>
        </w:rPr>
        <w:t xml:space="preserve">- </w:t>
      </w:r>
      <w:r w:rsidR="00323F0A" w:rsidRPr="002F3C66">
        <w:rPr>
          <w:rFonts w:ascii="Times New Roman" w:hAnsi="Times New Roman" w:cs="Times New Roman"/>
          <w:sz w:val="24"/>
          <w:szCs w:val="24"/>
        </w:rPr>
        <w:t>Программа)</w:t>
      </w:r>
      <w:r w:rsidRPr="002F3C66">
        <w:rPr>
          <w:rFonts w:ascii="Times New Roman" w:hAnsi="Times New Roman" w:cs="Times New Roman"/>
          <w:sz w:val="24"/>
          <w:szCs w:val="24"/>
        </w:rPr>
        <w:t xml:space="preserve"> создана с учётом новых Федеральных государственных образовательных стандартов общеобразовательных школ России и в соответствии с требованиями к оформлению образовательных программ дополнительного образования детей в учреждениях дополнительного образования.</w:t>
      </w:r>
    </w:p>
    <w:p w14:paraId="6ED3A1C6" w14:textId="77777777" w:rsidR="000F09D7" w:rsidRPr="002F3C66" w:rsidRDefault="000F09D7" w:rsidP="000F09D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 xml:space="preserve">Настоящая программа разработана на основе следующих </w:t>
      </w:r>
      <w:r w:rsidRPr="002F3C66">
        <w:rPr>
          <w:rFonts w:ascii="Times New Roman" w:hAnsi="Times New Roman" w:cs="Times New Roman"/>
          <w:b/>
          <w:bCs/>
          <w:sz w:val="24"/>
          <w:szCs w:val="24"/>
        </w:rPr>
        <w:t>нормативных документов:</w:t>
      </w:r>
    </w:p>
    <w:p w14:paraId="47F21F04" w14:textId="77777777" w:rsidR="008C4696" w:rsidRPr="002F3C66" w:rsidRDefault="008C4696" w:rsidP="008C4696">
      <w:pPr>
        <w:numPr>
          <w:ilvl w:val="0"/>
          <w:numId w:val="4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F3C66">
        <w:rPr>
          <w:rFonts w:ascii="Times New Roman" w:eastAsia="Calibri" w:hAnsi="Times New Roman" w:cs="Times New Roman"/>
          <w:sz w:val="24"/>
          <w:szCs w:val="24"/>
        </w:rPr>
        <w:t>Федеральный закон от 29 декабря 2012 года № 273-ФЗ «Об образовании в Российской Федерации» (ст. 2, ст. 15, ст.16, ст.17, ст.75, ст. 79);</w:t>
      </w:r>
    </w:p>
    <w:p w14:paraId="2E9CC07C" w14:textId="77777777" w:rsidR="008C4696" w:rsidRPr="002F3C66" w:rsidRDefault="008C4696" w:rsidP="008C4696">
      <w:pPr>
        <w:numPr>
          <w:ilvl w:val="0"/>
          <w:numId w:val="4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3C66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Распоряжение Правительства РФ от 31.03.2022 № 678-р «Об утверждении Концепции развития дополнительного образования детей и признании утратившим силу Распоряжения Правительства РФ от 04.09.2014 № 1726-р» (вместе с «Концепцией развития дополнительного образования детей до 2030 года»);</w:t>
      </w:r>
    </w:p>
    <w:p w14:paraId="4E911B54" w14:textId="77777777" w:rsidR="008C4696" w:rsidRPr="002F3C66" w:rsidRDefault="008C4696" w:rsidP="008C4696">
      <w:pPr>
        <w:numPr>
          <w:ilvl w:val="0"/>
          <w:numId w:val="4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3C66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Приказ Министерства просвещения РФ от 27 июля 2022 г. № 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14:paraId="2FD24DE4" w14:textId="77777777" w:rsidR="008C4696" w:rsidRPr="002F3C66" w:rsidRDefault="008C4696" w:rsidP="008C4696">
      <w:pPr>
        <w:numPr>
          <w:ilvl w:val="0"/>
          <w:numId w:val="40"/>
        </w:numPr>
        <w:tabs>
          <w:tab w:val="left" w:pos="108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kern w:val="36"/>
          <w:sz w:val="24"/>
          <w:szCs w:val="24"/>
          <w:lang w:eastAsia="ru-RU"/>
        </w:rPr>
      </w:pPr>
      <w:r w:rsidRPr="002F3C66">
        <w:rPr>
          <w:rFonts w:ascii="Times New Roman" w:eastAsia="Calibri" w:hAnsi="Times New Roman" w:cs="Times New Roman"/>
          <w:kern w:val="36"/>
          <w:sz w:val="24"/>
          <w:szCs w:val="24"/>
          <w:lang w:eastAsia="ru-RU"/>
        </w:rPr>
        <w:t>Письмо Минобрнауки России от 18.11.2015 № 09-3242 «Методические рекомендации по проектированию дополнительных общеразвивающих программ»;</w:t>
      </w:r>
    </w:p>
    <w:p w14:paraId="3202FEA4" w14:textId="77777777" w:rsidR="008C4696" w:rsidRPr="002F3C66" w:rsidRDefault="008C4696" w:rsidP="008C4696">
      <w:pPr>
        <w:numPr>
          <w:ilvl w:val="0"/>
          <w:numId w:val="40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F3C66">
        <w:rPr>
          <w:rFonts w:ascii="Times New Roman" w:eastAsia="Calibri" w:hAnsi="Times New Roman" w:cs="Times New Roman"/>
          <w:spacing w:val="2"/>
          <w:sz w:val="24"/>
          <w:szCs w:val="24"/>
        </w:rPr>
        <w:t>Постановление главного государственного санитарного врача РФ от 28.09.2020 № 28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молодежи»;</w:t>
      </w:r>
    </w:p>
    <w:p w14:paraId="5ED5DD19" w14:textId="77777777" w:rsidR="008C4696" w:rsidRPr="002F3C66" w:rsidRDefault="008C4696" w:rsidP="008C4696">
      <w:pPr>
        <w:ind w:firstLine="709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2F3C66">
        <w:rPr>
          <w:rFonts w:ascii="Times New Roman" w:eastAsia="Calibri" w:hAnsi="Times New Roman" w:cs="Times New Roman"/>
          <w:b/>
          <w:i/>
          <w:sz w:val="24"/>
          <w:szCs w:val="24"/>
        </w:rPr>
        <w:t>Нормативные документы, регулирующие использование сетевой формы:</w:t>
      </w:r>
    </w:p>
    <w:p w14:paraId="4D8FF840" w14:textId="77777777" w:rsidR="008C4696" w:rsidRPr="002F3C66" w:rsidRDefault="008C4696" w:rsidP="008C4696">
      <w:pPr>
        <w:numPr>
          <w:ilvl w:val="0"/>
          <w:numId w:val="4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2F3C66">
        <w:rPr>
          <w:rFonts w:ascii="Times New Roman" w:eastAsia="Calibri" w:hAnsi="Times New Roman" w:cs="Times New Roman"/>
          <w:sz w:val="24"/>
          <w:szCs w:val="24"/>
        </w:rPr>
        <w:t>Письмо Минобрнауки России от 28.08.2015 года № АК-2563/05 «О методических рекомендациях»;</w:t>
      </w:r>
    </w:p>
    <w:p w14:paraId="273385DE" w14:textId="77777777" w:rsidR="008C4696" w:rsidRPr="002F3C66" w:rsidRDefault="008C4696" w:rsidP="008C4696">
      <w:pPr>
        <w:numPr>
          <w:ilvl w:val="0"/>
          <w:numId w:val="4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2F3C66">
        <w:rPr>
          <w:rFonts w:ascii="Times New Roman" w:eastAsia="Calibri" w:hAnsi="Times New Roman" w:cs="Times New Roman"/>
          <w:sz w:val="24"/>
          <w:szCs w:val="24"/>
        </w:rPr>
        <w:t>Приказ Министерства науки и высшего образования Российской Федерации и Министерства просвещения Российской Федерации от 05.08.2020 № 882/391 «Об организации и осуществлении образовательной деятельности при сетевой форме реализации образовательных программ».</w:t>
      </w:r>
    </w:p>
    <w:p w14:paraId="7EA36E96" w14:textId="77777777" w:rsidR="008C4696" w:rsidRPr="002F3C66" w:rsidRDefault="008C4696" w:rsidP="008C4696">
      <w:pPr>
        <w:ind w:firstLine="709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2F3C66">
        <w:rPr>
          <w:rFonts w:ascii="Times New Roman" w:eastAsia="Calibri" w:hAnsi="Times New Roman" w:cs="Times New Roman"/>
          <w:b/>
          <w:i/>
          <w:sz w:val="24"/>
          <w:szCs w:val="24"/>
        </w:rPr>
        <w:t>Нормативные документы, регулирующие использование электронного обучения и дистанционных технологий:</w:t>
      </w:r>
    </w:p>
    <w:p w14:paraId="5ED661A2" w14:textId="77777777" w:rsidR="008C4696" w:rsidRPr="002F3C66" w:rsidRDefault="008C4696" w:rsidP="008C4696">
      <w:pPr>
        <w:numPr>
          <w:ilvl w:val="0"/>
          <w:numId w:val="4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F3C66">
        <w:rPr>
          <w:rFonts w:ascii="Times New Roman" w:eastAsia="Calibri" w:hAnsi="Times New Roman" w:cs="Times New Roman"/>
          <w:sz w:val="24"/>
          <w:szCs w:val="24"/>
        </w:rPr>
        <w:t xml:space="preserve">Приказ Министерства образования и науки РФ от 23.08.2017 года № 816 «Порядок применения организациями, осуществляющих образовательную деятельность электронного обучения, дистанционных образовательных технологий при реализации образовательных программ»; </w:t>
      </w:r>
    </w:p>
    <w:p w14:paraId="616C687B" w14:textId="77777777" w:rsidR="008C4696" w:rsidRPr="002F3C66" w:rsidRDefault="008C4696" w:rsidP="008C4696">
      <w:pPr>
        <w:numPr>
          <w:ilvl w:val="0"/>
          <w:numId w:val="4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F3C66">
        <w:rPr>
          <w:rFonts w:ascii="Times New Roman" w:eastAsia="Calibri" w:hAnsi="Times New Roman" w:cs="Times New Roman"/>
          <w:color w:val="000000"/>
          <w:sz w:val="24"/>
          <w:szCs w:val="24"/>
        </w:rPr>
        <w:t>Письмо Министерства образова</w:t>
      </w:r>
      <w:r w:rsidR="00323F0A" w:rsidRPr="002F3C6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ния и науки Ульяновской области </w:t>
      </w:r>
      <w:r w:rsidRPr="002F3C66">
        <w:rPr>
          <w:rFonts w:ascii="Times New Roman" w:eastAsia="Calibri" w:hAnsi="Times New Roman" w:cs="Times New Roman"/>
          <w:color w:val="000000"/>
          <w:sz w:val="24"/>
          <w:szCs w:val="24"/>
        </w:rPr>
        <w:t>от 21.04.2020 №2822 Методические рекомендации «О реализации дополнительных общеобразовательных программ с применением электронного обучения и дистанционных образовательных технологий».</w:t>
      </w:r>
    </w:p>
    <w:p w14:paraId="16F10E5A" w14:textId="77777777" w:rsidR="008C4696" w:rsidRPr="002F3C66" w:rsidRDefault="008C4696" w:rsidP="00323F0A">
      <w:pPr>
        <w:numPr>
          <w:ilvl w:val="0"/>
          <w:numId w:val="4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F3C66">
        <w:rPr>
          <w:rFonts w:ascii="Times New Roman" w:eastAsia="Calibri" w:hAnsi="Times New Roman" w:cs="Times New Roman"/>
          <w:sz w:val="24"/>
          <w:szCs w:val="24"/>
        </w:rPr>
        <w:t xml:space="preserve">Методические рекомендации от 20.03.2020 </w:t>
      </w:r>
      <w:r w:rsidRPr="002F3C6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№ б/н </w:t>
      </w:r>
      <w:r w:rsidRPr="002F3C66">
        <w:rPr>
          <w:rFonts w:ascii="Times New Roman" w:eastAsia="Calibri" w:hAnsi="Times New Roman" w:cs="Times New Roman"/>
          <w:sz w:val="24"/>
          <w:szCs w:val="24"/>
        </w:rPr>
        <w:t>по реализации образовательных программ начального общего, основного общего, среднего общего образования, образовательных программ среднего профессионального образования</w:t>
      </w:r>
      <w:r w:rsidR="00323F0A" w:rsidRPr="002F3C6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F3C66">
        <w:rPr>
          <w:rFonts w:ascii="Times New Roman" w:eastAsia="Calibri" w:hAnsi="Times New Roman" w:cs="Times New Roman"/>
          <w:sz w:val="24"/>
          <w:szCs w:val="24"/>
        </w:rPr>
        <w:t>и</w:t>
      </w:r>
      <w:r w:rsidR="00323F0A" w:rsidRPr="002F3C6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F3C66">
        <w:rPr>
          <w:rFonts w:ascii="Times New Roman" w:eastAsia="Calibri" w:hAnsi="Times New Roman" w:cs="Times New Roman"/>
          <w:sz w:val="24"/>
          <w:szCs w:val="24"/>
        </w:rPr>
        <w:t>дополнительных общеобразовательных программ с применением электронного обучения и дистанционных образовательных технологий.</w:t>
      </w:r>
    </w:p>
    <w:p w14:paraId="38C05A1A" w14:textId="77777777" w:rsidR="008C4696" w:rsidRPr="002F3C66" w:rsidRDefault="008C4696" w:rsidP="008C4696">
      <w:pPr>
        <w:numPr>
          <w:ilvl w:val="0"/>
          <w:numId w:val="42"/>
        </w:numPr>
        <w:spacing w:after="0" w:line="252" w:lineRule="auto"/>
        <w:ind w:right="57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3C66">
        <w:rPr>
          <w:rFonts w:ascii="Times New Roman" w:eastAsia="Calibri" w:hAnsi="Times New Roman" w:cs="Times New Roman"/>
          <w:sz w:val="24"/>
          <w:szCs w:val="24"/>
          <w:lang w:eastAsia="ru-RU"/>
        </w:rPr>
        <w:t>Положение об организации образовательного процесса с использованием электронного обучения и дистанционных образовательных технологий.</w:t>
      </w:r>
    </w:p>
    <w:p w14:paraId="464D7541" w14:textId="77777777" w:rsidR="00610DEB" w:rsidRPr="002F3C66" w:rsidRDefault="00610DEB" w:rsidP="00610DEB">
      <w:pPr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 xml:space="preserve">Уровень освоения программы </w:t>
      </w:r>
      <w:r w:rsidR="008B6896" w:rsidRPr="002F3C66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2F3C66">
        <w:rPr>
          <w:rFonts w:ascii="Times New Roman" w:hAnsi="Times New Roman" w:cs="Times New Roman"/>
          <w:b/>
          <w:sz w:val="24"/>
          <w:szCs w:val="24"/>
        </w:rPr>
        <w:t>базовый</w:t>
      </w:r>
      <w:r w:rsidRPr="002F3C66">
        <w:rPr>
          <w:rFonts w:ascii="Times New Roman" w:hAnsi="Times New Roman" w:cs="Times New Roman"/>
          <w:sz w:val="24"/>
          <w:szCs w:val="24"/>
        </w:rPr>
        <w:t>.</w:t>
      </w:r>
    </w:p>
    <w:p w14:paraId="24982857" w14:textId="77777777" w:rsidR="008C4696" w:rsidRPr="002F3C66" w:rsidRDefault="00610DEB" w:rsidP="00610DEB">
      <w:pPr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Направленность программы</w:t>
      </w:r>
      <w:r w:rsidRPr="002F3C66">
        <w:rPr>
          <w:rFonts w:ascii="Times New Roman" w:hAnsi="Times New Roman" w:cs="Times New Roman"/>
          <w:b/>
          <w:sz w:val="24"/>
          <w:szCs w:val="24"/>
        </w:rPr>
        <w:t xml:space="preserve"> - естественнонаучная.</w:t>
      </w:r>
      <w:r w:rsidRPr="002F3C6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505064" w14:textId="5806E7CC" w:rsidR="00A94CDC" w:rsidRPr="002F3C66" w:rsidRDefault="00A94CDC" w:rsidP="002F3C6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b/>
          <w:sz w:val="24"/>
          <w:szCs w:val="24"/>
        </w:rPr>
        <w:lastRenderedPageBreak/>
        <w:t>Актуальность</w:t>
      </w:r>
      <w:r w:rsidRPr="002F3C66">
        <w:rPr>
          <w:rFonts w:ascii="Times New Roman" w:hAnsi="Times New Roman" w:cs="Times New Roman"/>
          <w:sz w:val="24"/>
          <w:szCs w:val="24"/>
        </w:rPr>
        <w:t xml:space="preserve"> </w:t>
      </w:r>
      <w:r w:rsidR="002F3C66">
        <w:rPr>
          <w:rFonts w:ascii="Times New Roman" w:hAnsi="Times New Roman" w:cs="Times New Roman"/>
          <w:sz w:val="24"/>
          <w:szCs w:val="24"/>
        </w:rPr>
        <w:t>п</w:t>
      </w:r>
      <w:r w:rsidR="00323F0A" w:rsidRPr="002F3C66">
        <w:rPr>
          <w:rFonts w:ascii="Times New Roman" w:hAnsi="Times New Roman" w:cs="Times New Roman"/>
          <w:sz w:val="24"/>
          <w:szCs w:val="24"/>
        </w:rPr>
        <w:t>рограммы</w:t>
      </w:r>
      <w:r w:rsidRPr="002F3C66">
        <w:rPr>
          <w:rFonts w:ascii="Times New Roman" w:hAnsi="Times New Roman" w:cs="Times New Roman"/>
          <w:sz w:val="24"/>
          <w:szCs w:val="24"/>
        </w:rPr>
        <w:t xml:space="preserve"> заключается в том, что она выполняет социальный заказ общества и отвечает познавательным, креативным, коммуникативным потребностям и интересам обучающихся.</w:t>
      </w:r>
    </w:p>
    <w:p w14:paraId="302914C6" w14:textId="77777777" w:rsidR="00F36F81" w:rsidRPr="002F3C66" w:rsidRDefault="00F36F81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Занятия по программе способствуют развитию познавательной активности, углублению знаний по экологии, совершенствованию навыков в области здоровьесбережения; формированию у обучающихся интереса к научно-исследовательской деятельности. Дети учатся находить и обобщать нужную информацию, действовать в нестандартных ситуациях, работать в команде, получают навыки критического восприятия информации, развивают способность к творчеству, наблюдательность, любознательность, изобретательность</w:t>
      </w:r>
    </w:p>
    <w:p w14:paraId="330EC0EE" w14:textId="77777777" w:rsidR="00A94CDC" w:rsidRPr="002F3C66" w:rsidRDefault="00A94CDC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2F3C66">
        <w:rPr>
          <w:rFonts w:ascii="Times New Roman" w:hAnsi="Times New Roman" w:cs="Times New Roman"/>
          <w:b/>
          <w:sz w:val="24"/>
          <w:szCs w:val="24"/>
          <w:lang w:eastAsia="ar-SA"/>
        </w:rPr>
        <w:t>Новизна программы</w:t>
      </w:r>
      <w:r w:rsidRPr="002F3C66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0F09D7" w:rsidRPr="002F3C66">
        <w:rPr>
          <w:rFonts w:ascii="Times New Roman" w:hAnsi="Times New Roman" w:cs="Times New Roman"/>
          <w:sz w:val="24"/>
          <w:szCs w:val="24"/>
        </w:rPr>
        <w:t>заключается как в содержании учебного материала, так и в формах его реализации. Программа базируется на образовательных технологиях, которые ориентированы на выработку у обучающихся ряда компетенций, набора знаний, умений, навыков, которые позволят им успешно реализовывать свои способности в будущем.</w:t>
      </w:r>
    </w:p>
    <w:p w14:paraId="580C2B7F" w14:textId="77777777" w:rsidR="00A54DD1" w:rsidRPr="002F3C66" w:rsidRDefault="00A54DD1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b/>
          <w:sz w:val="24"/>
          <w:szCs w:val="24"/>
        </w:rPr>
        <w:t>Отличительной особенностью программы</w:t>
      </w:r>
      <w:r w:rsidRPr="002F3C66">
        <w:rPr>
          <w:rFonts w:ascii="Times New Roman" w:hAnsi="Times New Roman" w:cs="Times New Roman"/>
          <w:sz w:val="24"/>
          <w:szCs w:val="24"/>
        </w:rPr>
        <w:t xml:space="preserve"> является то, что данная программа формирует готовность </w:t>
      </w:r>
      <w:r w:rsidR="000F09D7" w:rsidRPr="002F3C66">
        <w:rPr>
          <w:rFonts w:ascii="Times New Roman" w:hAnsi="Times New Roman" w:cs="Times New Roman"/>
          <w:sz w:val="24"/>
          <w:szCs w:val="24"/>
        </w:rPr>
        <w:t>об</w:t>
      </w:r>
      <w:r w:rsidRPr="002F3C66">
        <w:rPr>
          <w:rFonts w:ascii="Times New Roman" w:hAnsi="Times New Roman" w:cs="Times New Roman"/>
          <w:sz w:val="24"/>
          <w:szCs w:val="24"/>
        </w:rPr>
        <w:t>уча</w:t>
      </w:r>
      <w:r w:rsidR="000F09D7" w:rsidRPr="002F3C66">
        <w:rPr>
          <w:rFonts w:ascii="Times New Roman" w:hAnsi="Times New Roman" w:cs="Times New Roman"/>
          <w:sz w:val="24"/>
          <w:szCs w:val="24"/>
        </w:rPr>
        <w:t>ю</w:t>
      </w:r>
      <w:r w:rsidRPr="002F3C66">
        <w:rPr>
          <w:rFonts w:ascii="Times New Roman" w:hAnsi="Times New Roman" w:cs="Times New Roman"/>
          <w:sz w:val="24"/>
          <w:szCs w:val="24"/>
        </w:rPr>
        <w:t>щихся подросткового возраста к совместной творческо</w:t>
      </w:r>
      <w:r w:rsidR="008E20B6" w:rsidRPr="002F3C66">
        <w:rPr>
          <w:rFonts w:ascii="Times New Roman" w:hAnsi="Times New Roman" w:cs="Times New Roman"/>
          <w:sz w:val="24"/>
          <w:szCs w:val="24"/>
        </w:rPr>
        <w:t>-</w:t>
      </w:r>
      <w:r w:rsidRPr="002F3C66">
        <w:rPr>
          <w:rFonts w:ascii="Times New Roman" w:hAnsi="Times New Roman" w:cs="Times New Roman"/>
          <w:sz w:val="24"/>
          <w:szCs w:val="24"/>
        </w:rPr>
        <w:t xml:space="preserve">поисковой деятельности по решению экологических проблем своей местности как одних из важнейших проблем современности. При этом программа «Знатоки природы» выполняет важную социально-педагогическую функцию, помогая подросткам через активное познание экологических проблем мира стать активными творцами будущего своей планеты за счёт формирования их активной гражданской позиции, экологизированного мировоззрения и миропонимания, возможности активного включения в процесс пропаганды экологических знаний, что позволит им постоянно повышать уровень своей собственной экологической культуры. Кроме того, в этом </w:t>
      </w:r>
      <w:r w:rsidR="000F09D7" w:rsidRPr="002F3C66">
        <w:rPr>
          <w:rFonts w:ascii="Times New Roman" w:hAnsi="Times New Roman" w:cs="Times New Roman"/>
          <w:sz w:val="24"/>
          <w:szCs w:val="24"/>
        </w:rPr>
        <w:t>об</w:t>
      </w:r>
      <w:r w:rsidRPr="002F3C66">
        <w:rPr>
          <w:rFonts w:ascii="Times New Roman" w:hAnsi="Times New Roman" w:cs="Times New Roman"/>
          <w:sz w:val="24"/>
          <w:szCs w:val="24"/>
        </w:rPr>
        <w:t>уча</w:t>
      </w:r>
      <w:r w:rsidR="000F09D7" w:rsidRPr="002F3C66">
        <w:rPr>
          <w:rFonts w:ascii="Times New Roman" w:hAnsi="Times New Roman" w:cs="Times New Roman"/>
          <w:sz w:val="24"/>
          <w:szCs w:val="24"/>
        </w:rPr>
        <w:t>ю</w:t>
      </w:r>
      <w:r w:rsidRPr="002F3C66">
        <w:rPr>
          <w:rFonts w:ascii="Times New Roman" w:hAnsi="Times New Roman" w:cs="Times New Roman"/>
          <w:sz w:val="24"/>
          <w:szCs w:val="24"/>
        </w:rPr>
        <w:t>щиеся находят возможность своей внутренней реализации через выполнение предлагаемых им различных творческих заданий. Данная программа является практикоориентированной и направлена на закрепление полученных теоретических знаний в ходе выполнения различных предусмотренных ею заданий. Кроме того, программа «Знатоки природы» разработана с учётом современных изменений и нововведений в области экологии, производства продуктов питания, разработок современных гаджетов, что само по себе является важным компонентом для нынешних школьников.</w:t>
      </w:r>
    </w:p>
    <w:p w14:paraId="65ED9A73" w14:textId="77777777" w:rsidR="00A94CDC" w:rsidRPr="002F3C66" w:rsidRDefault="00A94CDC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Участие обучающихся в реализации экологических проектов способствует не только привлечению их внимания к актуальным социальным проблемам российского общества, но и включению подростков в реальную природоохранную практическую деятельность по разрешению проблем силами самих обучающихся.</w:t>
      </w:r>
    </w:p>
    <w:p w14:paraId="674B1C85" w14:textId="77777777" w:rsidR="00A94CDC" w:rsidRPr="002F3C66" w:rsidRDefault="00A94CDC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b/>
          <w:sz w:val="24"/>
          <w:szCs w:val="24"/>
        </w:rPr>
        <w:t>Педагогическая целесообразность</w:t>
      </w:r>
      <w:r w:rsidRPr="002F3C66">
        <w:rPr>
          <w:rFonts w:ascii="Times New Roman" w:hAnsi="Times New Roman" w:cs="Times New Roman"/>
          <w:sz w:val="24"/>
          <w:szCs w:val="24"/>
        </w:rPr>
        <w:t xml:space="preserve"> </w:t>
      </w:r>
      <w:r w:rsidR="00323F0A" w:rsidRPr="002F3C66">
        <w:rPr>
          <w:rFonts w:ascii="Times New Roman" w:hAnsi="Times New Roman" w:cs="Times New Roman"/>
          <w:sz w:val="24"/>
          <w:szCs w:val="24"/>
        </w:rPr>
        <w:t xml:space="preserve">Программы </w:t>
      </w:r>
      <w:r w:rsidRPr="002F3C66">
        <w:rPr>
          <w:rFonts w:ascii="Times New Roman" w:hAnsi="Times New Roman" w:cs="Times New Roman"/>
          <w:sz w:val="24"/>
          <w:szCs w:val="24"/>
        </w:rPr>
        <w:t xml:space="preserve">заключается в том, что по ней могут обучаться все желающие. Она полностью адаптирована к условиям специфики работы образовательной организации и возрастным особенностям обучающихся. Программа имеет личностно-ориентированную направленность, т.е. направлена не только на возрастные и индивидуальные особенности развития, но и на весь комплекс индивидуальных особенностей личности: потребности, мотивы деятельности, интересы, склонности, одарённости. Большое внимание в реализации </w:t>
      </w:r>
      <w:r w:rsidR="00323F0A" w:rsidRPr="002F3C66">
        <w:rPr>
          <w:rFonts w:ascii="Times New Roman" w:hAnsi="Times New Roman" w:cs="Times New Roman"/>
          <w:sz w:val="24"/>
          <w:szCs w:val="24"/>
        </w:rPr>
        <w:t xml:space="preserve">Программы </w:t>
      </w:r>
      <w:r w:rsidRPr="002F3C66">
        <w:rPr>
          <w:rFonts w:ascii="Times New Roman" w:hAnsi="Times New Roman" w:cs="Times New Roman"/>
          <w:sz w:val="24"/>
          <w:szCs w:val="24"/>
        </w:rPr>
        <w:t xml:space="preserve">уделяется созданию индивидуальных образовательных маршрутов (создание экологических проектов, творческих работ, написание рефератов, выполнение индивидуальных заданий по карточкам). </w:t>
      </w:r>
    </w:p>
    <w:p w14:paraId="479205FD" w14:textId="77777777" w:rsidR="004A1FDE" w:rsidRPr="002F3C66" w:rsidRDefault="004A1FDE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F3C66">
        <w:rPr>
          <w:rFonts w:ascii="Times New Roman" w:hAnsi="Times New Roman" w:cs="Times New Roman"/>
          <w:b/>
          <w:sz w:val="24"/>
          <w:szCs w:val="24"/>
        </w:rPr>
        <w:t>Адресат программы.</w:t>
      </w:r>
      <w:r w:rsidR="008B6896" w:rsidRPr="002F3C6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B6896" w:rsidRPr="002F3C66">
        <w:rPr>
          <w:rFonts w:ascii="Times New Roman" w:hAnsi="Times New Roman" w:cs="Times New Roman"/>
          <w:sz w:val="24"/>
          <w:szCs w:val="24"/>
        </w:rPr>
        <w:t>Возрастные особенности</w:t>
      </w:r>
      <w:r w:rsidR="008B6896" w:rsidRPr="002F3C66">
        <w:rPr>
          <w:rFonts w:ascii="Times New Roman" w:hAnsi="Times New Roman" w:cs="Times New Roman"/>
          <w:b/>
          <w:sz w:val="24"/>
          <w:szCs w:val="24"/>
        </w:rPr>
        <w:t>.</w:t>
      </w:r>
    </w:p>
    <w:p w14:paraId="47FC956C" w14:textId="4FB289DC" w:rsidR="004A1FDE" w:rsidRPr="002F3C66" w:rsidRDefault="004A1FDE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Программа предназначена для экологического обу</w:t>
      </w:r>
      <w:r w:rsidR="00F7799D">
        <w:rPr>
          <w:rFonts w:ascii="Times New Roman" w:hAnsi="Times New Roman" w:cs="Times New Roman"/>
          <w:sz w:val="24"/>
          <w:szCs w:val="24"/>
        </w:rPr>
        <w:t>чения и воспитания подростков 12-13</w:t>
      </w:r>
      <w:r w:rsidRPr="002F3C66">
        <w:rPr>
          <w:rFonts w:ascii="Times New Roman" w:hAnsi="Times New Roman" w:cs="Times New Roman"/>
          <w:sz w:val="24"/>
          <w:szCs w:val="24"/>
        </w:rPr>
        <w:t xml:space="preserve"> лет в системе дополнительного образования детей. </w:t>
      </w:r>
    </w:p>
    <w:p w14:paraId="3FFD3A42" w14:textId="313B3B6F" w:rsidR="00A94CDC" w:rsidRPr="002F3C66" w:rsidRDefault="00A94CDC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Данный возрастной период психологи определяют</w:t>
      </w:r>
      <w:r w:rsidR="00F94CAD" w:rsidRPr="002F3C66">
        <w:rPr>
          <w:rFonts w:ascii="Times New Roman" w:hAnsi="Times New Roman" w:cs="Times New Roman"/>
          <w:sz w:val="24"/>
          <w:szCs w:val="24"/>
        </w:rPr>
        <w:t>,</w:t>
      </w:r>
      <w:r w:rsidR="00323F0A" w:rsidRPr="002F3C66">
        <w:rPr>
          <w:rFonts w:ascii="Times New Roman" w:hAnsi="Times New Roman" w:cs="Times New Roman"/>
          <w:sz w:val="24"/>
          <w:szCs w:val="24"/>
        </w:rPr>
        <w:t xml:space="preserve"> </w:t>
      </w:r>
      <w:r w:rsidRPr="002F3C66">
        <w:rPr>
          <w:rFonts w:ascii="Times New Roman" w:hAnsi="Times New Roman" w:cs="Times New Roman"/>
          <w:sz w:val="24"/>
          <w:szCs w:val="24"/>
        </w:rPr>
        <w:t xml:space="preserve">как кризисный. Прежде всего, это период внутреннего кризиса в самооценке ребёнка, когда он стремится получить статус и возможности взрослого человека, но в тоже время избегает взрослой ответственности. Программа помогает разрешить кризисные моменты этого возраста за </w:t>
      </w:r>
      <w:r w:rsidRPr="002F3C66">
        <w:rPr>
          <w:rFonts w:ascii="Times New Roman" w:hAnsi="Times New Roman" w:cs="Times New Roman"/>
          <w:sz w:val="24"/>
          <w:szCs w:val="24"/>
        </w:rPr>
        <w:lastRenderedPageBreak/>
        <w:t xml:space="preserve">счёт повышения самооценки подростков в ходе выполнения различных заданий программы, а также способствует развитию чувства ответственности за природу своей местности, своё здоровье, за свои дела, поступки, взаимоотношения в коллективе. </w:t>
      </w:r>
    </w:p>
    <w:p w14:paraId="3C473BAC" w14:textId="77777777" w:rsidR="009D7730" w:rsidRPr="002F3C66" w:rsidRDefault="009D7730" w:rsidP="009D7730">
      <w:pPr>
        <w:spacing w:after="0" w:line="240" w:lineRule="auto"/>
        <w:ind w:firstLine="709"/>
        <w:jc w:val="both"/>
        <w:rPr>
          <w:rStyle w:val="c7"/>
          <w:rFonts w:ascii="Times New Roman" w:hAnsi="Times New Roman" w:cs="Times New Roman"/>
          <w:color w:val="000000"/>
          <w:sz w:val="24"/>
          <w:szCs w:val="24"/>
        </w:rPr>
      </w:pPr>
      <w:r w:rsidRPr="002F3C66">
        <w:rPr>
          <w:rStyle w:val="c7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Формы сетевого взаимодействия: </w:t>
      </w:r>
      <w:r w:rsidRPr="002F3C66">
        <w:rPr>
          <w:rStyle w:val="c7"/>
          <w:rFonts w:ascii="Times New Roman" w:hAnsi="Times New Roman" w:cs="Times New Roman"/>
          <w:color w:val="000000"/>
          <w:sz w:val="24"/>
          <w:szCs w:val="24"/>
        </w:rPr>
        <w:t xml:space="preserve">программа построена по принципу сетевой формы реализации </w:t>
      </w:r>
      <w:r w:rsidRPr="002F3C66">
        <w:rPr>
          <w:rFonts w:ascii="Times New Roman" w:hAnsi="Times New Roman" w:cs="Times New Roman"/>
          <w:sz w:val="24"/>
          <w:szCs w:val="24"/>
        </w:rPr>
        <w:t>общеразвивающей</w:t>
      </w:r>
      <w:r w:rsidRPr="002F3C66">
        <w:rPr>
          <w:rStyle w:val="c7"/>
          <w:rFonts w:ascii="Times New Roman" w:hAnsi="Times New Roman" w:cs="Times New Roman"/>
          <w:color w:val="000000"/>
          <w:sz w:val="24"/>
          <w:szCs w:val="24"/>
        </w:rPr>
        <w:t xml:space="preserve"> программы. </w:t>
      </w:r>
    </w:p>
    <w:p w14:paraId="13C906A2" w14:textId="77777777" w:rsidR="009D7730" w:rsidRPr="002F3C66" w:rsidRDefault="009D7730" w:rsidP="009D77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Сетевая форма реализации общеразвивающей программы обеспечивает:</w:t>
      </w:r>
    </w:p>
    <w:p w14:paraId="221043D4" w14:textId="77777777" w:rsidR="009D7730" w:rsidRPr="002F3C66" w:rsidRDefault="009D7730" w:rsidP="009D7730">
      <w:pPr>
        <w:numPr>
          <w:ilvl w:val="0"/>
          <w:numId w:val="2"/>
        </w:numPr>
        <w:spacing w:after="0" w:line="240" w:lineRule="auto"/>
        <w:ind w:left="567" w:hanging="578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возможность освоения обучающимся общеразвивающей программы с использованием ресурсов нескольких организаций, осуществляющих образовательную деятельность.</w:t>
      </w:r>
    </w:p>
    <w:p w14:paraId="6506E0B9" w14:textId="77777777" w:rsidR="009D7730" w:rsidRPr="002F3C66" w:rsidRDefault="009D7730" w:rsidP="009D7730">
      <w:pPr>
        <w:numPr>
          <w:ilvl w:val="0"/>
          <w:numId w:val="2"/>
        </w:numPr>
        <w:spacing w:after="0" w:line="240" w:lineRule="auto"/>
        <w:ind w:left="567" w:hanging="578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создание условий, обеспечивающих доступность образования и повышение образовательного уровня детей;</w:t>
      </w:r>
    </w:p>
    <w:p w14:paraId="53E808B3" w14:textId="77777777" w:rsidR="009D7730" w:rsidRPr="002F3C66" w:rsidRDefault="009D7730" w:rsidP="009D7730">
      <w:pPr>
        <w:numPr>
          <w:ilvl w:val="0"/>
          <w:numId w:val="2"/>
        </w:numPr>
        <w:spacing w:after="0" w:line="240" w:lineRule="auto"/>
        <w:ind w:left="567" w:hanging="578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>увеличение доли детей, принимающих участие в творческих, интеллектуальных, исследовательских конкурсах разного уровня.</w:t>
      </w:r>
    </w:p>
    <w:p w14:paraId="70B0D0A3" w14:textId="6380B281" w:rsidR="008B6896" w:rsidRPr="002F3C66" w:rsidRDefault="007A04E6" w:rsidP="0011312B">
      <w:pPr>
        <w:pStyle w:val="21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b/>
          <w:sz w:val="24"/>
          <w:szCs w:val="24"/>
        </w:rPr>
        <w:t xml:space="preserve">Объём программы – </w:t>
      </w:r>
      <w:r w:rsidR="00F7799D">
        <w:rPr>
          <w:rFonts w:ascii="Times New Roman" w:hAnsi="Times New Roman" w:cs="Times New Roman"/>
          <w:sz w:val="24"/>
          <w:szCs w:val="24"/>
        </w:rPr>
        <w:t>70</w:t>
      </w:r>
      <w:r w:rsidRPr="002F3C66">
        <w:rPr>
          <w:rFonts w:ascii="Times New Roman" w:hAnsi="Times New Roman" w:cs="Times New Roman"/>
          <w:sz w:val="24"/>
          <w:szCs w:val="24"/>
        </w:rPr>
        <w:t xml:space="preserve"> учебных часа. </w:t>
      </w:r>
    </w:p>
    <w:p w14:paraId="4A40F52D" w14:textId="51924929" w:rsidR="003D0D79" w:rsidRPr="002F3C66" w:rsidRDefault="00F7799D" w:rsidP="0011312B">
      <w:pPr>
        <w:pStyle w:val="21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Программа рассчитана на 1 год</w:t>
      </w:r>
      <w:r w:rsidR="007A04E6" w:rsidRPr="002F3C66">
        <w:rPr>
          <w:rFonts w:ascii="Times New Roman" w:hAnsi="Times New Roman" w:cs="Times New Roman"/>
          <w:sz w:val="24"/>
          <w:szCs w:val="24"/>
        </w:rPr>
        <w:t xml:space="preserve"> обучения</w:t>
      </w:r>
      <w:r w:rsidR="003D0D79" w:rsidRPr="002F3C66">
        <w:rPr>
          <w:rFonts w:ascii="Times New Roman" w:hAnsi="Times New Roman" w:cs="Times New Roman"/>
          <w:sz w:val="24"/>
          <w:szCs w:val="24"/>
        </w:rPr>
        <w:t>.</w:t>
      </w:r>
    </w:p>
    <w:p w14:paraId="761ABA46" w14:textId="7A90BF5C" w:rsidR="007A04E6" w:rsidRPr="002F3C66" w:rsidRDefault="00F7799D" w:rsidP="0011312B">
      <w:pPr>
        <w:pStyle w:val="21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Занятия проходят 1 раз</w:t>
      </w:r>
      <w:r w:rsidR="007A04E6" w:rsidRPr="002F3C66">
        <w:rPr>
          <w:rFonts w:ascii="Times New Roman" w:hAnsi="Times New Roman" w:cs="Times New Roman"/>
          <w:sz w:val="24"/>
          <w:szCs w:val="24"/>
        </w:rPr>
        <w:t xml:space="preserve"> в неделю по 2 часа. </w:t>
      </w:r>
    </w:p>
    <w:p w14:paraId="7A6905AA" w14:textId="77777777" w:rsidR="007A04E6" w:rsidRPr="002F3C66" w:rsidRDefault="007A04E6" w:rsidP="008B6896">
      <w:pPr>
        <w:pStyle w:val="21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 xml:space="preserve">Учебные группы </w:t>
      </w:r>
      <w:r w:rsidR="00B37BED"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>сформирован</w:t>
      </w:r>
      <w:r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 xml:space="preserve">ы из </w:t>
      </w:r>
      <w:r w:rsidR="005A00A1"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>об</w:t>
      </w:r>
      <w:r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>уча</w:t>
      </w:r>
      <w:r w:rsidR="005A00A1"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>ю</w:t>
      </w:r>
      <w:r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>щихся одного возраста.</w:t>
      </w:r>
      <w:r w:rsidR="00845D3E" w:rsidRPr="002F3C66">
        <w:rPr>
          <w:rStyle w:val="aa"/>
          <w:rFonts w:ascii="Times New Roman" w:hAnsi="Times New Roman" w:cs="Times New Roman"/>
          <w:b w:val="0"/>
          <w:sz w:val="24"/>
          <w:szCs w:val="24"/>
        </w:rPr>
        <w:t xml:space="preserve"> </w:t>
      </w:r>
    </w:p>
    <w:p w14:paraId="2A0B3CE0" w14:textId="07A0E4FA" w:rsidR="00A94CDC" w:rsidRPr="002F3C66" w:rsidRDefault="00A94CDC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3C66">
        <w:rPr>
          <w:rFonts w:ascii="Times New Roman" w:hAnsi="Times New Roman" w:cs="Times New Roman"/>
          <w:sz w:val="24"/>
          <w:szCs w:val="24"/>
        </w:rPr>
        <w:t xml:space="preserve">В </w:t>
      </w:r>
      <w:r w:rsidR="00F7799D">
        <w:rPr>
          <w:rFonts w:ascii="Times New Roman" w:hAnsi="Times New Roman" w:cs="Times New Roman"/>
          <w:sz w:val="24"/>
          <w:szCs w:val="24"/>
        </w:rPr>
        <w:t>п</w:t>
      </w:r>
      <w:r w:rsidR="001C43D6" w:rsidRPr="002F3C66">
        <w:rPr>
          <w:rFonts w:ascii="Times New Roman" w:hAnsi="Times New Roman" w:cs="Times New Roman"/>
          <w:sz w:val="24"/>
          <w:szCs w:val="24"/>
        </w:rPr>
        <w:t>рограмме</w:t>
      </w:r>
      <w:r w:rsidRPr="002F3C66">
        <w:rPr>
          <w:rFonts w:ascii="Times New Roman" w:hAnsi="Times New Roman" w:cs="Times New Roman"/>
          <w:sz w:val="24"/>
          <w:szCs w:val="24"/>
        </w:rPr>
        <w:t xml:space="preserve"> используется технология модульного обучения. Каждый модуль программы – это самостоятельный раздел. </w:t>
      </w:r>
    </w:p>
    <w:p w14:paraId="0C2B296E" w14:textId="77777777" w:rsidR="005A00A1" w:rsidRPr="002F3C66" w:rsidRDefault="005A00A1" w:rsidP="005A00A1">
      <w:pPr>
        <w:pStyle w:val="210"/>
        <w:spacing w:after="0" w:line="100" w:lineRule="atLeast"/>
        <w:ind w:left="0" w:firstLine="708"/>
        <w:jc w:val="both"/>
        <w:rPr>
          <w:b/>
        </w:rPr>
      </w:pPr>
      <w:r w:rsidRPr="002F3C66">
        <w:rPr>
          <w:b/>
        </w:rPr>
        <w:t>Формы обучения</w:t>
      </w:r>
      <w:r w:rsidRPr="002F3C66">
        <w:t xml:space="preserve"> по программе</w:t>
      </w:r>
      <w:r w:rsidR="00EC18CD" w:rsidRPr="002F3C66">
        <w:t>:</w:t>
      </w:r>
      <w:r w:rsidRPr="002F3C66">
        <w:t xml:space="preserve"> очная</w:t>
      </w:r>
      <w:r w:rsidR="00610DEB" w:rsidRPr="002F3C66">
        <w:t xml:space="preserve">, </w:t>
      </w:r>
      <w:r w:rsidRPr="002F3C66">
        <w:t>с использованием электронного обучения, при необходимости с применением дистанционных образовательных технологий</w:t>
      </w:r>
      <w:r w:rsidRPr="002F3C66">
        <w:rPr>
          <w:color w:val="000000"/>
        </w:rPr>
        <w:t>.</w:t>
      </w:r>
      <w:r w:rsidRPr="002F3C66">
        <w:rPr>
          <w:b/>
        </w:rPr>
        <w:t xml:space="preserve"> </w:t>
      </w:r>
    </w:p>
    <w:p w14:paraId="6EE12272" w14:textId="77777777" w:rsidR="000F61D0" w:rsidRPr="00A228BE" w:rsidRDefault="000F61D0" w:rsidP="000F61D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Режим занятий при очном обучении</w:t>
      </w:r>
    </w:p>
    <w:p w14:paraId="402F2E2D" w14:textId="77777777" w:rsidR="00A228BE" w:rsidRPr="00A228BE" w:rsidRDefault="00A228BE" w:rsidP="000F61D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565" w:type="dxa"/>
        <w:tblInd w:w="-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25"/>
        <w:gridCol w:w="1499"/>
        <w:gridCol w:w="1066"/>
        <w:gridCol w:w="1499"/>
        <w:gridCol w:w="1499"/>
        <w:gridCol w:w="2441"/>
        <w:gridCol w:w="1336"/>
      </w:tblGrid>
      <w:tr w:rsidR="000F61D0" w:rsidRPr="00A228BE" w14:paraId="04B7BB37" w14:textId="77777777" w:rsidTr="000F09D7">
        <w:tc>
          <w:tcPr>
            <w:tcW w:w="1225" w:type="dxa"/>
          </w:tcPr>
          <w:p w14:paraId="4DF3662D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b/>
                <w:sz w:val="24"/>
                <w:szCs w:val="24"/>
              </w:rPr>
              <w:t>Год обучения</w:t>
            </w:r>
          </w:p>
        </w:tc>
        <w:tc>
          <w:tcPr>
            <w:tcW w:w="1499" w:type="dxa"/>
          </w:tcPr>
          <w:p w14:paraId="0DA3A272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 всего</w:t>
            </w:r>
          </w:p>
        </w:tc>
        <w:tc>
          <w:tcPr>
            <w:tcW w:w="1066" w:type="dxa"/>
          </w:tcPr>
          <w:p w14:paraId="599B9793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b/>
                <w:sz w:val="24"/>
                <w:szCs w:val="24"/>
              </w:rPr>
              <w:t>Модуль</w:t>
            </w:r>
          </w:p>
        </w:tc>
        <w:tc>
          <w:tcPr>
            <w:tcW w:w="1499" w:type="dxa"/>
          </w:tcPr>
          <w:p w14:paraId="4112CA07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Количество учебных часов за модуль</w:t>
            </w:r>
          </w:p>
        </w:tc>
        <w:tc>
          <w:tcPr>
            <w:tcW w:w="1499" w:type="dxa"/>
          </w:tcPr>
          <w:p w14:paraId="08DD5067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занятий в неделю</w:t>
            </w:r>
          </w:p>
        </w:tc>
        <w:tc>
          <w:tcPr>
            <w:tcW w:w="2441" w:type="dxa"/>
          </w:tcPr>
          <w:p w14:paraId="2D623B70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b/>
                <w:sz w:val="24"/>
                <w:szCs w:val="24"/>
              </w:rPr>
              <w:t>Продолжительность занятий (часов)</w:t>
            </w:r>
          </w:p>
        </w:tc>
        <w:tc>
          <w:tcPr>
            <w:tcW w:w="1336" w:type="dxa"/>
          </w:tcPr>
          <w:p w14:paraId="2C8EFE1F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 за неделю</w:t>
            </w:r>
          </w:p>
        </w:tc>
      </w:tr>
      <w:tr w:rsidR="000F61D0" w:rsidRPr="00A228BE" w14:paraId="13613C69" w14:textId="77777777" w:rsidTr="000F09D7">
        <w:trPr>
          <w:trHeight w:val="1007"/>
        </w:trPr>
        <w:tc>
          <w:tcPr>
            <w:tcW w:w="1225" w:type="dxa"/>
            <w:vMerge w:val="restart"/>
          </w:tcPr>
          <w:p w14:paraId="1795D931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99" w:type="dxa"/>
            <w:vMerge w:val="restart"/>
          </w:tcPr>
          <w:p w14:paraId="6AB9E6B8" w14:textId="15ECBF90" w:rsidR="000F61D0" w:rsidRPr="00A228BE" w:rsidRDefault="00A228BE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066" w:type="dxa"/>
          </w:tcPr>
          <w:p w14:paraId="78D50A57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99" w:type="dxa"/>
          </w:tcPr>
          <w:p w14:paraId="1FFAA238" w14:textId="55815505" w:rsidR="000F61D0" w:rsidRPr="00A228BE" w:rsidRDefault="0075304C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499" w:type="dxa"/>
          </w:tcPr>
          <w:p w14:paraId="6D2E067F" w14:textId="60272EB7" w:rsidR="000F61D0" w:rsidRPr="00A228BE" w:rsidRDefault="008D3AE1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1" w:type="dxa"/>
          </w:tcPr>
          <w:p w14:paraId="19BC3345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sz w:val="24"/>
                <w:szCs w:val="24"/>
              </w:rPr>
              <w:t>2х45 мин с перерывом 10 минут</w:t>
            </w:r>
          </w:p>
        </w:tc>
        <w:tc>
          <w:tcPr>
            <w:tcW w:w="1336" w:type="dxa"/>
          </w:tcPr>
          <w:p w14:paraId="64079EBA" w14:textId="2D99A5A3" w:rsidR="000F61D0" w:rsidRPr="00A228BE" w:rsidRDefault="0075304C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F61D0" w:rsidRPr="00A228BE" w14:paraId="0E315897" w14:textId="77777777" w:rsidTr="000F09D7">
        <w:trPr>
          <w:trHeight w:val="703"/>
        </w:trPr>
        <w:tc>
          <w:tcPr>
            <w:tcW w:w="1225" w:type="dxa"/>
            <w:vMerge/>
            <w:vAlign w:val="center"/>
          </w:tcPr>
          <w:p w14:paraId="14573EC5" w14:textId="77777777" w:rsidR="000F61D0" w:rsidRPr="00A228BE" w:rsidRDefault="000F61D0" w:rsidP="000F09D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  <w:vMerge/>
            <w:vAlign w:val="center"/>
          </w:tcPr>
          <w:p w14:paraId="720FCF00" w14:textId="77777777" w:rsidR="000F61D0" w:rsidRPr="00A228BE" w:rsidRDefault="000F61D0" w:rsidP="000F09D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6" w:type="dxa"/>
          </w:tcPr>
          <w:p w14:paraId="63851F1F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99" w:type="dxa"/>
          </w:tcPr>
          <w:p w14:paraId="0507C64D" w14:textId="2055EA71" w:rsidR="000F61D0" w:rsidRPr="00A228BE" w:rsidRDefault="0075304C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499" w:type="dxa"/>
          </w:tcPr>
          <w:p w14:paraId="164F29E1" w14:textId="32223897" w:rsidR="000F61D0" w:rsidRPr="00A228BE" w:rsidRDefault="008D3AE1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1" w:type="dxa"/>
          </w:tcPr>
          <w:p w14:paraId="76064F29" w14:textId="77777777" w:rsidR="000F61D0" w:rsidRPr="00A228BE" w:rsidRDefault="000F61D0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228BE">
              <w:rPr>
                <w:rFonts w:ascii="Times New Roman" w:hAnsi="Times New Roman" w:cs="Times New Roman"/>
                <w:sz w:val="24"/>
                <w:szCs w:val="24"/>
              </w:rPr>
              <w:t>2х45 мин с перерывом 10 минут</w:t>
            </w:r>
          </w:p>
        </w:tc>
        <w:tc>
          <w:tcPr>
            <w:tcW w:w="1336" w:type="dxa"/>
          </w:tcPr>
          <w:p w14:paraId="6B17E176" w14:textId="535B9383" w:rsidR="000F61D0" w:rsidRPr="00A228BE" w:rsidRDefault="0075304C" w:rsidP="000F09D7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14:paraId="6CA92722" w14:textId="77777777" w:rsidR="00A94CDC" w:rsidRPr="00A228BE" w:rsidRDefault="00A94CDC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Виды занятий при очном обучении.  </w:t>
      </w:r>
    </w:p>
    <w:p w14:paraId="304F3F0F" w14:textId="77777777" w:rsidR="00A94CDC" w:rsidRPr="00A228BE" w:rsidRDefault="00A94CDC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Занятия по программе включают:</w:t>
      </w:r>
    </w:p>
    <w:p w14:paraId="6B32F817" w14:textId="77777777" w:rsidR="00A94CDC" w:rsidRPr="00A228BE" w:rsidRDefault="00A94CDC" w:rsidP="0002690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теоретические, </w:t>
      </w:r>
    </w:p>
    <w:p w14:paraId="1D647BCD" w14:textId="77777777" w:rsidR="00A94CDC" w:rsidRPr="00A228BE" w:rsidRDefault="00A94CDC" w:rsidP="0002690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практические, </w:t>
      </w:r>
    </w:p>
    <w:p w14:paraId="32EE1B40" w14:textId="77777777" w:rsidR="00A94CDC" w:rsidRPr="00A228BE" w:rsidRDefault="00A94CDC" w:rsidP="0002690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экскурсионные,  </w:t>
      </w:r>
    </w:p>
    <w:p w14:paraId="73982D6E" w14:textId="77777777" w:rsidR="00A94CDC" w:rsidRPr="00A228BE" w:rsidRDefault="00A94CDC" w:rsidP="0002690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контрольные часы. </w:t>
      </w:r>
    </w:p>
    <w:p w14:paraId="3013C43B" w14:textId="77777777" w:rsidR="00A94CDC" w:rsidRPr="00A228BE" w:rsidRDefault="00A94CDC" w:rsidP="0011312B">
      <w:pPr>
        <w:spacing w:after="0" w:line="240" w:lineRule="auto"/>
        <w:ind w:right="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Виды занятий,</w:t>
      </w:r>
      <w:r w:rsidRPr="00A228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A228BE">
        <w:rPr>
          <w:rFonts w:ascii="Times New Roman" w:hAnsi="Times New Roman" w:cs="Times New Roman"/>
          <w:sz w:val="24"/>
          <w:szCs w:val="24"/>
        </w:rPr>
        <w:t>использующиеся в процессе освоения программы:</w:t>
      </w:r>
    </w:p>
    <w:p w14:paraId="015BDB3D" w14:textId="77777777" w:rsidR="00A94CDC" w:rsidRPr="00A228BE" w:rsidRDefault="00A94CDC" w:rsidP="0002690A">
      <w:pPr>
        <w:pStyle w:val="a3"/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практическое занятие;</w:t>
      </w:r>
    </w:p>
    <w:p w14:paraId="3BF6516F" w14:textId="77777777" w:rsidR="00A94CDC" w:rsidRPr="00A228BE" w:rsidRDefault="005A00A1" w:rsidP="0002690A">
      <w:pPr>
        <w:pStyle w:val="a3"/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комбинированное </w:t>
      </w:r>
      <w:r w:rsidR="00A94CDC" w:rsidRPr="00A228BE">
        <w:rPr>
          <w:rFonts w:ascii="Times New Roman" w:hAnsi="Times New Roman" w:cs="Times New Roman"/>
          <w:sz w:val="24"/>
          <w:szCs w:val="24"/>
        </w:rPr>
        <w:t>занятие;</w:t>
      </w:r>
    </w:p>
    <w:p w14:paraId="739ED17C" w14:textId="77777777" w:rsidR="00A94CDC" w:rsidRPr="00A228BE" w:rsidRDefault="00A94CDC" w:rsidP="0002690A">
      <w:pPr>
        <w:pStyle w:val="a3"/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экскурсия.</w:t>
      </w:r>
    </w:p>
    <w:p w14:paraId="130DF596" w14:textId="77777777" w:rsidR="00A94CDC" w:rsidRPr="00A228BE" w:rsidRDefault="00A94CDC" w:rsidP="00F36F81">
      <w:pPr>
        <w:spacing w:after="0" w:line="240" w:lineRule="auto"/>
        <w:ind w:left="567" w:hanging="578"/>
        <w:jc w:val="both"/>
        <w:rPr>
          <w:rFonts w:ascii="Times New Roman" w:hAnsi="Times New Roman" w:cs="Times New Roman"/>
          <w:sz w:val="24"/>
          <w:szCs w:val="24"/>
        </w:rPr>
      </w:pPr>
    </w:p>
    <w:p w14:paraId="19932A2D" w14:textId="77777777" w:rsidR="00A94CDC" w:rsidRPr="00A228BE" w:rsidRDefault="008B6896" w:rsidP="0011312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1.2. </w:t>
      </w:r>
      <w:r w:rsidR="00A94CDC" w:rsidRPr="00A228BE">
        <w:rPr>
          <w:rFonts w:ascii="Times New Roman" w:hAnsi="Times New Roman" w:cs="Times New Roman"/>
          <w:b/>
          <w:bCs/>
          <w:sz w:val="24"/>
          <w:szCs w:val="24"/>
        </w:rPr>
        <w:t>Цель и задачи программы</w:t>
      </w:r>
    </w:p>
    <w:p w14:paraId="3DC5BA0B" w14:textId="77777777" w:rsidR="00A94CDC" w:rsidRPr="00A228BE" w:rsidRDefault="00A94CDC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Цель</w:t>
      </w:r>
      <w:r w:rsidRPr="00A228BE">
        <w:rPr>
          <w:rFonts w:ascii="Times New Roman" w:hAnsi="Times New Roman" w:cs="Times New Roman"/>
          <w:sz w:val="24"/>
          <w:szCs w:val="24"/>
        </w:rPr>
        <w:t xml:space="preserve">: формирование экологически грамотной личности, имеющей активную жизненную позицию, способную взять на себя ответственность за сохранение своего здоровья и чистоты природы своей малой родины. </w:t>
      </w:r>
    </w:p>
    <w:p w14:paraId="657F0C97" w14:textId="77777777" w:rsidR="008B6896" w:rsidRPr="00A228BE" w:rsidRDefault="00A94CDC" w:rsidP="00C3299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Задачи:</w:t>
      </w:r>
      <w:r w:rsidR="00610DEB"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5612D977" w14:textId="77777777" w:rsidR="008B6896" w:rsidRPr="00A228BE" w:rsidRDefault="008B6896" w:rsidP="00C3299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О</w:t>
      </w:r>
      <w:r w:rsidR="00A94CDC" w:rsidRPr="00A228BE">
        <w:rPr>
          <w:rFonts w:ascii="Times New Roman" w:hAnsi="Times New Roman" w:cs="Times New Roman"/>
          <w:b/>
          <w:bCs/>
          <w:sz w:val="24"/>
          <w:szCs w:val="24"/>
        </w:rPr>
        <w:t>бразовательные</w:t>
      </w:r>
    </w:p>
    <w:p w14:paraId="6C1BD695" w14:textId="77777777" w:rsidR="008B6896" w:rsidRPr="00A228BE" w:rsidRDefault="008B6896" w:rsidP="00F36F81">
      <w:pPr>
        <w:numPr>
          <w:ilvl w:val="0"/>
          <w:numId w:val="2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lastRenderedPageBreak/>
        <w:t>ознакомление обучающихся с основными понятиями и законами</w:t>
      </w:r>
      <w:r w:rsidRPr="00A228BE">
        <w:rPr>
          <w:rFonts w:ascii="Times New Roman" w:hAnsi="Times New Roman" w:cs="Times New Roman"/>
          <w:sz w:val="24"/>
          <w:szCs w:val="24"/>
        </w:rPr>
        <w:br/>
        <w:t>экологии, ее значением для человека и общества в целом;</w:t>
      </w:r>
    </w:p>
    <w:p w14:paraId="03041495" w14:textId="77777777" w:rsidR="008B6896" w:rsidRPr="00A228BE" w:rsidRDefault="008B6896" w:rsidP="00F36F81">
      <w:pPr>
        <w:numPr>
          <w:ilvl w:val="0"/>
          <w:numId w:val="2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изучение законов и закономерностей взаимодействия организмов со средой их обитания;</w:t>
      </w:r>
    </w:p>
    <w:p w14:paraId="4E9654BF" w14:textId="77777777" w:rsidR="008B6896" w:rsidRPr="00A228BE" w:rsidRDefault="008B6896" w:rsidP="00F36F81">
      <w:pPr>
        <w:numPr>
          <w:ilvl w:val="0"/>
          <w:numId w:val="2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 изучение биологического разнообразия и механизмов его поддержания;</w:t>
      </w:r>
    </w:p>
    <w:p w14:paraId="783DFB34" w14:textId="77777777" w:rsidR="008B6896" w:rsidRPr="00A228BE" w:rsidRDefault="008B6896" w:rsidP="00F36F81">
      <w:pPr>
        <w:numPr>
          <w:ilvl w:val="0"/>
          <w:numId w:val="2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ознакомление обучающихся с глобальными экологическими проблемами и причинами их возникновения;</w:t>
      </w:r>
    </w:p>
    <w:p w14:paraId="7CDAE63C" w14:textId="77777777" w:rsidR="008B6896" w:rsidRPr="00A228BE" w:rsidRDefault="008B6896" w:rsidP="00F36F81">
      <w:pPr>
        <w:numPr>
          <w:ilvl w:val="0"/>
          <w:numId w:val="2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изучение правил наблюдений в природе, способов и методов</w:t>
      </w:r>
      <w:r w:rsidRPr="00A228BE">
        <w:rPr>
          <w:rFonts w:ascii="Times New Roman" w:hAnsi="Times New Roman" w:cs="Times New Roman"/>
          <w:sz w:val="24"/>
          <w:szCs w:val="24"/>
        </w:rPr>
        <w:br/>
        <w:t>проведения исследований в природе и правил оформления результатов</w:t>
      </w:r>
      <w:r w:rsidRPr="00A228BE">
        <w:rPr>
          <w:rFonts w:ascii="Times New Roman" w:hAnsi="Times New Roman" w:cs="Times New Roman"/>
          <w:sz w:val="24"/>
          <w:szCs w:val="24"/>
        </w:rPr>
        <w:br/>
        <w:t>наблюдений и исследований.</w:t>
      </w:r>
    </w:p>
    <w:p w14:paraId="2457038B" w14:textId="77777777" w:rsidR="00A94CDC" w:rsidRPr="00A228BE" w:rsidRDefault="005A00A1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р</w:t>
      </w:r>
      <w:r w:rsidR="00A94CDC" w:rsidRPr="00A228BE">
        <w:rPr>
          <w:rFonts w:ascii="Times New Roman" w:hAnsi="Times New Roman" w:cs="Times New Roman"/>
          <w:b/>
          <w:bCs/>
          <w:sz w:val="24"/>
          <w:szCs w:val="24"/>
        </w:rPr>
        <w:t>азвивающие:</w:t>
      </w:r>
    </w:p>
    <w:p w14:paraId="392FA15F" w14:textId="77777777" w:rsidR="006E7247" w:rsidRPr="00A228BE" w:rsidRDefault="006E7247" w:rsidP="006E7247">
      <w:pPr>
        <w:pStyle w:val="21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создание условий </w:t>
      </w:r>
      <w:r w:rsidR="00A94CDC" w:rsidRPr="00A228BE">
        <w:rPr>
          <w:rFonts w:ascii="Times New Roman" w:hAnsi="Times New Roman" w:cs="Times New Roman"/>
          <w:sz w:val="24"/>
          <w:szCs w:val="24"/>
        </w:rPr>
        <w:t>для развития у обучающихся умения самостоятельного поиска, анализа, систематизации, творческой обработки информации</w:t>
      </w:r>
      <w:r w:rsidRPr="00A228BE">
        <w:rPr>
          <w:rFonts w:ascii="Times New Roman" w:hAnsi="Times New Roman" w:cs="Times New Roman"/>
          <w:sz w:val="24"/>
          <w:szCs w:val="24"/>
        </w:rPr>
        <w:t xml:space="preserve"> и исследовательской деятельности;</w:t>
      </w:r>
    </w:p>
    <w:p w14:paraId="734E83FD" w14:textId="77777777" w:rsidR="00A94CDC" w:rsidRPr="00A228BE" w:rsidRDefault="006E7247" w:rsidP="006E7247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создание условий 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для развития у обучающихся умений наблюдательности в природе, не причиняя ей вреда; </w:t>
      </w:r>
    </w:p>
    <w:p w14:paraId="262A6FE2" w14:textId="77777777" w:rsidR="00AB7F57" w:rsidRPr="00A228BE" w:rsidRDefault="006E7247" w:rsidP="006E7247">
      <w:pPr>
        <w:pStyle w:val="a3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A228BE">
        <w:rPr>
          <w:rFonts w:ascii="Times New Roman" w:hAnsi="Times New Roman" w:cs="Times New Roman"/>
          <w:sz w:val="24"/>
          <w:szCs w:val="24"/>
        </w:rPr>
        <w:t>создание условий</w:t>
      </w:r>
      <w:r w:rsidR="005A00A1" w:rsidRPr="00A228BE">
        <w:rPr>
          <w:rFonts w:ascii="Times New Roman" w:hAnsi="Times New Roman" w:cs="Times New Roman"/>
          <w:sz w:val="24"/>
          <w:szCs w:val="24"/>
        </w:rPr>
        <w:t xml:space="preserve"> для </w:t>
      </w:r>
      <w:r w:rsidR="00A94CDC" w:rsidRPr="00A228BE">
        <w:rPr>
          <w:rFonts w:ascii="Times New Roman" w:hAnsi="Times New Roman" w:cs="Times New Roman"/>
          <w:sz w:val="24"/>
          <w:szCs w:val="24"/>
        </w:rPr>
        <w:t>формирова</w:t>
      </w:r>
      <w:r w:rsidR="005A00A1" w:rsidRPr="00A228BE">
        <w:rPr>
          <w:rFonts w:ascii="Times New Roman" w:hAnsi="Times New Roman" w:cs="Times New Roman"/>
          <w:sz w:val="24"/>
          <w:szCs w:val="24"/>
        </w:rPr>
        <w:t>ния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туристски</w:t>
      </w:r>
      <w:r w:rsidR="005A00A1" w:rsidRPr="00A228BE">
        <w:rPr>
          <w:rFonts w:ascii="Times New Roman" w:hAnsi="Times New Roman" w:cs="Times New Roman"/>
          <w:sz w:val="24"/>
          <w:szCs w:val="24"/>
        </w:rPr>
        <w:t>х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навык</w:t>
      </w:r>
      <w:r w:rsidR="005A00A1" w:rsidRPr="00A228BE">
        <w:rPr>
          <w:rFonts w:ascii="Times New Roman" w:hAnsi="Times New Roman" w:cs="Times New Roman"/>
          <w:sz w:val="24"/>
          <w:szCs w:val="24"/>
        </w:rPr>
        <w:t>ов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и навык</w:t>
      </w:r>
      <w:r w:rsidR="005A00A1" w:rsidRPr="00A228BE">
        <w:rPr>
          <w:rFonts w:ascii="Times New Roman" w:hAnsi="Times New Roman" w:cs="Times New Roman"/>
          <w:sz w:val="24"/>
          <w:szCs w:val="24"/>
        </w:rPr>
        <w:t>ов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безопасного поведения в природе;</w:t>
      </w:r>
    </w:p>
    <w:p w14:paraId="4512E507" w14:textId="77777777" w:rsidR="00A94CDC" w:rsidRPr="00A228BE" w:rsidRDefault="00A94CDC" w:rsidP="006E7247">
      <w:pPr>
        <w:pStyle w:val="a3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A228BE">
        <w:rPr>
          <w:rFonts w:ascii="Times New Roman" w:hAnsi="Times New Roman" w:cs="Times New Roman"/>
          <w:sz w:val="24"/>
          <w:szCs w:val="24"/>
          <w:lang w:eastAsia="ar-SA"/>
        </w:rPr>
        <w:t>способствова</w:t>
      </w:r>
      <w:r w:rsidR="006E7247" w:rsidRPr="00A228BE">
        <w:rPr>
          <w:rFonts w:ascii="Times New Roman" w:hAnsi="Times New Roman" w:cs="Times New Roman"/>
          <w:sz w:val="24"/>
          <w:szCs w:val="24"/>
          <w:lang w:eastAsia="ar-SA"/>
        </w:rPr>
        <w:t>ние</w:t>
      </w:r>
      <w:r w:rsidRPr="00A228BE">
        <w:rPr>
          <w:rFonts w:ascii="Times New Roman" w:hAnsi="Times New Roman" w:cs="Times New Roman"/>
          <w:sz w:val="24"/>
          <w:szCs w:val="24"/>
          <w:lang w:eastAsia="ar-SA"/>
        </w:rPr>
        <w:t xml:space="preserve"> развитию у обучающихся убеждения в необходимости сохранения и приумножения природных богатств;</w:t>
      </w:r>
    </w:p>
    <w:p w14:paraId="00E912AA" w14:textId="77777777" w:rsidR="00A94CDC" w:rsidRPr="00A228BE" w:rsidRDefault="006E7247" w:rsidP="006E7247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создание условий </w:t>
      </w:r>
      <w:r w:rsidR="005A00A1" w:rsidRPr="00A228BE">
        <w:rPr>
          <w:rFonts w:ascii="Times New Roman" w:hAnsi="Times New Roman" w:cs="Times New Roman"/>
          <w:sz w:val="24"/>
          <w:szCs w:val="24"/>
        </w:rPr>
        <w:t>для формирования</w:t>
      </w:r>
      <w:r w:rsidR="00A94CDC" w:rsidRPr="00A228BE">
        <w:rPr>
          <w:rFonts w:ascii="Times New Roman" w:hAnsi="Times New Roman" w:cs="Times New Roman"/>
          <w:sz w:val="24"/>
          <w:szCs w:val="24"/>
          <w:lang w:eastAsia="ar-SA"/>
        </w:rPr>
        <w:t xml:space="preserve"> навык</w:t>
      </w:r>
      <w:r w:rsidR="005A00A1" w:rsidRPr="00A228BE">
        <w:rPr>
          <w:rFonts w:ascii="Times New Roman" w:hAnsi="Times New Roman" w:cs="Times New Roman"/>
          <w:sz w:val="24"/>
          <w:szCs w:val="24"/>
          <w:lang w:eastAsia="ar-SA"/>
        </w:rPr>
        <w:t>ов</w:t>
      </w:r>
      <w:r w:rsidR="00A94CDC" w:rsidRPr="00A228BE">
        <w:rPr>
          <w:rFonts w:ascii="Times New Roman" w:hAnsi="Times New Roman" w:cs="Times New Roman"/>
          <w:sz w:val="24"/>
          <w:szCs w:val="24"/>
          <w:lang w:eastAsia="ar-SA"/>
        </w:rPr>
        <w:t xml:space="preserve"> бесконфликтного межличностного общения.</w:t>
      </w:r>
    </w:p>
    <w:p w14:paraId="087DC46D" w14:textId="77777777" w:rsidR="00A94CDC" w:rsidRPr="00A228BE" w:rsidRDefault="005A00A1" w:rsidP="006E724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в</w:t>
      </w:r>
      <w:r w:rsidR="00A94CDC" w:rsidRPr="00A228BE">
        <w:rPr>
          <w:rFonts w:ascii="Times New Roman" w:hAnsi="Times New Roman" w:cs="Times New Roman"/>
          <w:b/>
          <w:bCs/>
          <w:sz w:val="24"/>
          <w:szCs w:val="24"/>
        </w:rPr>
        <w:t>оспитательные:</w:t>
      </w:r>
    </w:p>
    <w:p w14:paraId="5BE533B5" w14:textId="77777777" w:rsidR="00A94CDC" w:rsidRPr="00A228BE" w:rsidRDefault="006E7247" w:rsidP="006E7247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  <w:lang w:eastAsia="ar-SA"/>
        </w:rPr>
        <w:t>способствование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воспитанию активной гражданской позиции, чувства патриотизма, долга и товарищества посредством бережного отношения к природе;</w:t>
      </w:r>
    </w:p>
    <w:p w14:paraId="02FD8F3F" w14:textId="77777777" w:rsidR="00A94CDC" w:rsidRPr="00A228BE" w:rsidRDefault="006E7247" w:rsidP="006E7247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  <w:lang w:eastAsia="ar-SA"/>
        </w:rPr>
        <w:t>способствование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формированию межличностных отношений, направленн</w:t>
      </w:r>
      <w:r w:rsidR="005A00A1" w:rsidRPr="00A228BE">
        <w:rPr>
          <w:rFonts w:ascii="Times New Roman" w:hAnsi="Times New Roman" w:cs="Times New Roman"/>
          <w:sz w:val="24"/>
          <w:szCs w:val="24"/>
        </w:rPr>
        <w:t>ых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на создание коллектива;</w:t>
      </w:r>
    </w:p>
    <w:p w14:paraId="546D0FA5" w14:textId="77777777" w:rsidR="00A94CDC" w:rsidRPr="00A228BE" w:rsidRDefault="006E7247" w:rsidP="006E7247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  <w:lang w:eastAsia="ar-SA"/>
        </w:rPr>
        <w:t>способствование</w:t>
      </w:r>
      <w:r w:rsidR="00A94CDC" w:rsidRPr="00A228BE">
        <w:rPr>
          <w:rFonts w:ascii="Times New Roman" w:hAnsi="Times New Roman" w:cs="Times New Roman"/>
          <w:sz w:val="24"/>
          <w:szCs w:val="24"/>
        </w:rPr>
        <w:t xml:space="preserve"> воспитанию трудолюбия, внимательности, чуткости, аккуратности, решительности.</w:t>
      </w:r>
    </w:p>
    <w:p w14:paraId="76FE09C7" w14:textId="77777777" w:rsidR="00A94CDC" w:rsidRPr="006D087A" w:rsidRDefault="00A94CDC" w:rsidP="0011312B">
      <w:pPr>
        <w:spacing w:after="0" w:line="240" w:lineRule="auto"/>
        <w:jc w:val="both"/>
        <w:rPr>
          <w:rFonts w:ascii="PT Astra Serif" w:hAnsi="PT Astra Serif" w:cs="Times New Roman"/>
          <w:sz w:val="28"/>
          <w:szCs w:val="28"/>
        </w:rPr>
      </w:pPr>
    </w:p>
    <w:p w14:paraId="0ACA0A29" w14:textId="77777777" w:rsidR="00F90849" w:rsidRPr="00A228BE" w:rsidRDefault="00052FA4" w:rsidP="0011312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1.3.</w:t>
      </w:r>
      <w:r w:rsidR="00F36F81"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90849" w:rsidRPr="00A228BE">
        <w:rPr>
          <w:rFonts w:ascii="Times New Roman" w:hAnsi="Times New Roman" w:cs="Times New Roman"/>
          <w:b/>
          <w:bCs/>
          <w:sz w:val="24"/>
          <w:szCs w:val="24"/>
        </w:rPr>
        <w:t>Планируемые результаты</w:t>
      </w:r>
    </w:p>
    <w:p w14:paraId="03F48BE8" w14:textId="77777777" w:rsidR="00516195" w:rsidRPr="00A228BE" w:rsidRDefault="00516195" w:rsidP="0011312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1 модуль</w:t>
      </w:r>
    </w:p>
    <w:p w14:paraId="57A801EC" w14:textId="77777777" w:rsidR="00AE524C" w:rsidRPr="00A228BE" w:rsidRDefault="00AE524C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highlight w:val="green"/>
        </w:rPr>
      </w:pPr>
    </w:p>
    <w:p w14:paraId="635E8EE1" w14:textId="77777777" w:rsidR="00F90849" w:rsidRPr="00A228BE" w:rsidRDefault="00F90849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Метапредметные:</w:t>
      </w:r>
    </w:p>
    <w:p w14:paraId="3D9C26E7" w14:textId="77777777" w:rsidR="00AE524C" w:rsidRPr="00A228BE" w:rsidRDefault="00AE524C" w:rsidP="0002690A">
      <w:pPr>
        <w:pStyle w:val="a3"/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овладение способностью принимать и сохранять цели и задачи учебной деятельности, поиска средств е</w:t>
      </w:r>
      <w:r w:rsidR="006D6E6E" w:rsidRPr="00A228BE">
        <w:rPr>
          <w:rFonts w:ascii="Times New Roman" w:hAnsi="Times New Roman" w:cs="Times New Roman"/>
          <w:sz w:val="24"/>
          <w:szCs w:val="24"/>
        </w:rPr>
        <w:t>ё</w:t>
      </w:r>
      <w:r w:rsidRPr="00A228BE">
        <w:rPr>
          <w:rFonts w:ascii="Times New Roman" w:hAnsi="Times New Roman" w:cs="Times New Roman"/>
          <w:sz w:val="24"/>
          <w:szCs w:val="24"/>
        </w:rPr>
        <w:t xml:space="preserve"> осуществления;</w:t>
      </w:r>
    </w:p>
    <w:p w14:paraId="2A8D4B9A" w14:textId="77777777" w:rsidR="00F90849" w:rsidRPr="00A228BE" w:rsidRDefault="006D6E6E" w:rsidP="0002690A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о</w:t>
      </w:r>
      <w:r w:rsidR="00F90849" w:rsidRPr="00A228BE">
        <w:rPr>
          <w:rFonts w:ascii="Times New Roman" w:hAnsi="Times New Roman" w:cs="Times New Roman"/>
          <w:sz w:val="24"/>
          <w:szCs w:val="24"/>
        </w:rPr>
        <w:t>своение способов решения проблем творческого и поискового характера;</w:t>
      </w:r>
    </w:p>
    <w:p w14:paraId="099A2B11" w14:textId="77777777" w:rsidR="00F90849" w:rsidRPr="00A228BE" w:rsidRDefault="006D6E6E" w:rsidP="0002690A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о</w:t>
      </w:r>
      <w:r w:rsidR="00F90849" w:rsidRPr="00A228BE">
        <w:rPr>
          <w:rFonts w:ascii="Times New Roman" w:hAnsi="Times New Roman" w:cs="Times New Roman"/>
          <w:sz w:val="24"/>
          <w:szCs w:val="24"/>
        </w:rPr>
        <w:t>владение логическими действиями сравнения, анализа, синтеза, обобщения, классификации по признакам, установления аналогий и причинно-следственных связей на основе знаний о природе.</w:t>
      </w:r>
    </w:p>
    <w:p w14:paraId="7A72CFAA" w14:textId="77777777" w:rsidR="006D6E6E" w:rsidRPr="00A228BE" w:rsidRDefault="006D6E6E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1959835" w14:textId="77777777" w:rsidR="00F90849" w:rsidRPr="00A228BE" w:rsidRDefault="00F90849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Предметные:</w:t>
      </w:r>
    </w:p>
    <w:p w14:paraId="02FCEF04" w14:textId="77777777" w:rsidR="000D661F" w:rsidRPr="00A228BE" w:rsidRDefault="000D661F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В конце первого модуля обучения обучающийся должен знать:</w:t>
      </w:r>
    </w:p>
    <w:p w14:paraId="3C6A240D" w14:textId="77777777" w:rsidR="000D661F" w:rsidRPr="00A228BE" w:rsidRDefault="000D661F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правила работы в </w:t>
      </w:r>
      <w:r w:rsidR="00415188" w:rsidRPr="00A228BE">
        <w:rPr>
          <w:rFonts w:ascii="Times New Roman" w:hAnsi="Times New Roman" w:cs="Times New Roman"/>
          <w:sz w:val="24"/>
          <w:szCs w:val="24"/>
        </w:rPr>
        <w:t>учебном кабинете</w:t>
      </w:r>
      <w:r w:rsidRPr="00A228BE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4EF5D806" w14:textId="77777777" w:rsidR="000D661F" w:rsidRPr="00A228BE" w:rsidRDefault="000D661F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понятие «экология», что изучает наука экология и чем отличается от других естественных наук; </w:t>
      </w:r>
    </w:p>
    <w:p w14:paraId="486D2BBB" w14:textId="77777777" w:rsidR="005203C1" w:rsidRPr="00A228BE" w:rsidRDefault="005203C1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понятия «биоценоз», «биосфера», «естественный отбор»;</w:t>
      </w:r>
    </w:p>
    <w:p w14:paraId="1F337EB3" w14:textId="77777777" w:rsidR="005203C1" w:rsidRPr="00A228BE" w:rsidRDefault="005203C1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основы рационального природопользования;</w:t>
      </w:r>
    </w:p>
    <w:p w14:paraId="159063BC" w14:textId="77777777" w:rsidR="000D661F" w:rsidRPr="00A228BE" w:rsidRDefault="000D661F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представления о сути отдельных глобальных экологических проблем и причинах их возникновения, о способах разрешения данных проблем в других регионах мира </w:t>
      </w:r>
      <w:r w:rsidRPr="00A228BE">
        <w:rPr>
          <w:rFonts w:ascii="Times New Roman" w:hAnsi="Times New Roman" w:cs="Times New Roman"/>
          <w:sz w:val="24"/>
          <w:szCs w:val="24"/>
        </w:rPr>
        <w:lastRenderedPageBreak/>
        <w:t>и России, о разработке путей решения изучаемых экологических проблем на местном уровне и способах пропаганды экологических знаний среди жителей своего села</w:t>
      </w:r>
      <w:r w:rsidR="005203C1" w:rsidRPr="00A228BE">
        <w:rPr>
          <w:rFonts w:ascii="Times New Roman" w:hAnsi="Times New Roman" w:cs="Times New Roman"/>
          <w:sz w:val="24"/>
          <w:szCs w:val="24"/>
        </w:rPr>
        <w:t>.</w:t>
      </w:r>
    </w:p>
    <w:p w14:paraId="5F4EDA71" w14:textId="77777777" w:rsidR="000D661F" w:rsidRPr="00A228BE" w:rsidRDefault="000D661F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В конце первого модуля обучения обучающийся должен уметь:</w:t>
      </w:r>
    </w:p>
    <w:p w14:paraId="6F1F1543" w14:textId="77777777" w:rsidR="000D661F" w:rsidRPr="00A228BE" w:rsidRDefault="000D661F" w:rsidP="0002690A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соблюдать правила техники безопасности на занятиях учебного объединения и в природе;</w:t>
      </w:r>
    </w:p>
    <w:p w14:paraId="167FA0FB" w14:textId="77777777" w:rsidR="008E3366" w:rsidRPr="00A228BE" w:rsidRDefault="008E3366" w:rsidP="0002690A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соблюдать правила безопасности при работе с гаджетами;</w:t>
      </w:r>
    </w:p>
    <w:p w14:paraId="394F778E" w14:textId="77777777" w:rsidR="000D661F" w:rsidRPr="00A228BE" w:rsidRDefault="000D661F" w:rsidP="0002690A">
      <w:pPr>
        <w:pStyle w:val="a3"/>
        <w:numPr>
          <w:ilvl w:val="0"/>
          <w:numId w:val="18"/>
        </w:num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владеть навыками правильного наблюдения за животными;</w:t>
      </w:r>
    </w:p>
    <w:p w14:paraId="38AA492B" w14:textId="77777777" w:rsidR="001830FC" w:rsidRPr="00A228BE" w:rsidRDefault="001830FC" w:rsidP="0002690A">
      <w:pPr>
        <w:pStyle w:val="a3"/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составлять простые цепочки питания;</w:t>
      </w:r>
    </w:p>
    <w:p w14:paraId="77C5D481" w14:textId="77777777" w:rsidR="001830FC" w:rsidRPr="00A228BE" w:rsidRDefault="001830FC" w:rsidP="0002690A">
      <w:pPr>
        <w:pStyle w:val="a3"/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работать с картой при поиске крупных объектов;</w:t>
      </w:r>
    </w:p>
    <w:p w14:paraId="7B76498D" w14:textId="77777777" w:rsidR="001830FC" w:rsidRPr="00A228BE" w:rsidRDefault="001830FC" w:rsidP="0002690A">
      <w:pPr>
        <w:pStyle w:val="a3"/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находить отличительные особенности животных, обитающих в разных средах жизни (водная, почвенная, наемно-воздушная)</w:t>
      </w:r>
      <w:r w:rsidR="006E7247" w:rsidRPr="00A228BE">
        <w:rPr>
          <w:rFonts w:ascii="Times New Roman" w:hAnsi="Times New Roman" w:cs="Times New Roman"/>
          <w:sz w:val="24"/>
          <w:szCs w:val="24"/>
        </w:rPr>
        <w:t>;</w:t>
      </w:r>
    </w:p>
    <w:p w14:paraId="03F0AD9F" w14:textId="77777777" w:rsidR="006E7247" w:rsidRPr="00A228BE" w:rsidRDefault="006E7247" w:rsidP="0002690A">
      <w:pPr>
        <w:pStyle w:val="a3"/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соблюдать правила безопасности в туристических походах.</w:t>
      </w:r>
    </w:p>
    <w:p w14:paraId="434168EE" w14:textId="77777777" w:rsidR="000D661F" w:rsidRPr="00A228BE" w:rsidRDefault="000D661F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F6346D5" w14:textId="77777777" w:rsidR="00516195" w:rsidRPr="00A228BE" w:rsidRDefault="00516195" w:rsidP="0011312B">
      <w:pPr>
        <w:spacing w:after="0" w:line="240" w:lineRule="auto"/>
        <w:ind w:left="106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Планируемые результаты</w:t>
      </w:r>
    </w:p>
    <w:p w14:paraId="5EA12115" w14:textId="77777777" w:rsidR="00516195" w:rsidRPr="00A228BE" w:rsidRDefault="00516195" w:rsidP="0011312B">
      <w:pPr>
        <w:spacing w:after="0" w:line="240" w:lineRule="auto"/>
        <w:ind w:left="106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2 модуль</w:t>
      </w:r>
    </w:p>
    <w:p w14:paraId="667F1C4F" w14:textId="77777777" w:rsidR="004C2666" w:rsidRPr="00A228BE" w:rsidRDefault="004C2666" w:rsidP="0011312B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56E024E" w14:textId="77777777" w:rsidR="00F90849" w:rsidRPr="00A228BE" w:rsidRDefault="00AE524C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Метапредметные:</w:t>
      </w:r>
    </w:p>
    <w:p w14:paraId="585B2AA0" w14:textId="77777777" w:rsidR="00AE524C" w:rsidRPr="00A228BE" w:rsidRDefault="006D6E6E" w:rsidP="0002690A">
      <w:pPr>
        <w:pStyle w:val="a3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п</w:t>
      </w:r>
      <w:r w:rsidR="00AE524C" w:rsidRPr="00A228BE">
        <w:rPr>
          <w:rFonts w:ascii="Times New Roman" w:hAnsi="Times New Roman" w:cs="Times New Roman"/>
          <w:sz w:val="24"/>
          <w:szCs w:val="24"/>
        </w:rPr>
        <w:t xml:space="preserve">овышение роли актуализированной практико-ориентированной деятельности </w:t>
      </w:r>
      <w:r w:rsidRPr="00A228BE">
        <w:rPr>
          <w:rFonts w:ascii="Times New Roman" w:hAnsi="Times New Roman" w:cs="Times New Roman"/>
          <w:sz w:val="24"/>
          <w:szCs w:val="24"/>
        </w:rPr>
        <w:t>об</w:t>
      </w:r>
      <w:r w:rsidR="00AE524C" w:rsidRPr="00A228BE">
        <w:rPr>
          <w:rFonts w:ascii="Times New Roman" w:hAnsi="Times New Roman" w:cs="Times New Roman"/>
          <w:sz w:val="24"/>
          <w:szCs w:val="24"/>
        </w:rPr>
        <w:t>уча</w:t>
      </w:r>
      <w:r w:rsidRPr="00A228BE">
        <w:rPr>
          <w:rFonts w:ascii="Times New Roman" w:hAnsi="Times New Roman" w:cs="Times New Roman"/>
          <w:sz w:val="24"/>
          <w:szCs w:val="24"/>
        </w:rPr>
        <w:t>ю</w:t>
      </w:r>
      <w:r w:rsidR="00AE524C" w:rsidRPr="00A228BE">
        <w:rPr>
          <w:rFonts w:ascii="Times New Roman" w:hAnsi="Times New Roman" w:cs="Times New Roman"/>
          <w:sz w:val="24"/>
          <w:szCs w:val="24"/>
        </w:rPr>
        <w:t>щихся в учебно-воспитательном процессе</w:t>
      </w:r>
      <w:r w:rsidR="00ED18F3" w:rsidRPr="00A228BE">
        <w:rPr>
          <w:rFonts w:ascii="Times New Roman" w:hAnsi="Times New Roman" w:cs="Times New Roman"/>
          <w:sz w:val="24"/>
          <w:szCs w:val="24"/>
        </w:rPr>
        <w:t>;</w:t>
      </w:r>
    </w:p>
    <w:p w14:paraId="3C7F101F" w14:textId="77777777" w:rsidR="00ED18F3" w:rsidRPr="00A228BE" w:rsidRDefault="00ED18F3" w:rsidP="0002690A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работать с разными источниками информации: находить биологическую информацию в различных источниках (тексте учебника, научно-популярной литературе, биологических словарях и справочниках);</w:t>
      </w:r>
    </w:p>
    <w:p w14:paraId="719A407D" w14:textId="77777777" w:rsidR="00ED18F3" w:rsidRPr="00A228BE" w:rsidRDefault="001830FC" w:rsidP="0002690A">
      <w:pPr>
        <w:pStyle w:val="a3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овладение составляющими исследовательской и проектной деятельности, включая умения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идеи.</w:t>
      </w:r>
    </w:p>
    <w:p w14:paraId="45A8E356" w14:textId="77777777" w:rsidR="00AE524C" w:rsidRPr="00A228BE" w:rsidRDefault="00AE524C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B2631AE" w14:textId="77777777" w:rsidR="006D6E6E" w:rsidRPr="00A228BE" w:rsidRDefault="00AE524C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Предметные:</w:t>
      </w:r>
    </w:p>
    <w:p w14:paraId="034CDF71" w14:textId="77777777" w:rsidR="00240919" w:rsidRPr="00A228BE" w:rsidRDefault="00240919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В конце второго модуля обучения обучающийся должен знать:</w:t>
      </w:r>
    </w:p>
    <w:p w14:paraId="3724B603" w14:textId="77777777" w:rsidR="00240919" w:rsidRPr="00A228BE" w:rsidRDefault="00240919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6676145" w14:textId="77777777" w:rsidR="00240919" w:rsidRPr="00A228BE" w:rsidRDefault="00240919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круговорот веществ в природе; </w:t>
      </w:r>
    </w:p>
    <w:p w14:paraId="170B45D2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глобальные экологические проблемы человечества;</w:t>
      </w:r>
    </w:p>
    <w:p w14:paraId="26825425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понятия «биогеоценоз», «агробиоценоз»; </w:t>
      </w:r>
    </w:p>
    <w:p w14:paraId="70E2D486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культурные растения их классификацию;</w:t>
      </w:r>
    </w:p>
    <w:p w14:paraId="490004A7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взаимосвязь человека и окружающей среды; </w:t>
      </w:r>
    </w:p>
    <w:p w14:paraId="20BF4AC5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основы общей экологии и сложных систем; </w:t>
      </w:r>
    </w:p>
    <w:p w14:paraId="65A421B5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виды растений, внесенных в Красную книгу России и Ульяновской области;</w:t>
      </w:r>
    </w:p>
    <w:p w14:paraId="64AE1B28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вредителей культурных растений и способы борьбы с ними;</w:t>
      </w:r>
    </w:p>
    <w:p w14:paraId="0654B7C9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круговорот воды в природе;</w:t>
      </w:r>
    </w:p>
    <w:p w14:paraId="7B1B3CDC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рациональное использование водных ресурсов;</w:t>
      </w:r>
    </w:p>
    <w:p w14:paraId="5EFAAF84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проблемы мирового океана;</w:t>
      </w:r>
    </w:p>
    <w:p w14:paraId="522C54DC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реки и озёра родного края;</w:t>
      </w:r>
    </w:p>
    <w:p w14:paraId="09C06A12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понятия «атмосфера», «тропосфера»; </w:t>
      </w:r>
    </w:p>
    <w:p w14:paraId="35B1E877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проблемы глобального потепления;</w:t>
      </w:r>
    </w:p>
    <w:p w14:paraId="052FF25A" w14:textId="77777777" w:rsidR="001830FC" w:rsidRPr="00A228BE" w:rsidRDefault="001830FC" w:rsidP="0002690A">
      <w:pPr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основы рационального природопользования.</w:t>
      </w:r>
    </w:p>
    <w:p w14:paraId="1B71275C" w14:textId="77777777" w:rsidR="00240919" w:rsidRPr="00A228BE" w:rsidRDefault="00240919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EFFC4E5" w14:textId="77777777" w:rsidR="00240919" w:rsidRPr="00A228BE" w:rsidRDefault="00240919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В конце второго модуля обучения обучающийся должен уметь:</w:t>
      </w:r>
    </w:p>
    <w:p w14:paraId="1531622E" w14:textId="77777777" w:rsidR="00ED18F3" w:rsidRPr="00A228BE" w:rsidRDefault="00240919" w:rsidP="0002690A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устанавливать и выявлять причинно-следственные связи в окружающем мире;</w:t>
      </w:r>
      <w:r w:rsidR="00ED18F3" w:rsidRPr="00A228B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2904226" w14:textId="77777777" w:rsidR="00B2705F" w:rsidRPr="00A228BE" w:rsidRDefault="00B2705F" w:rsidP="0002690A">
      <w:pPr>
        <w:pStyle w:val="a3"/>
        <w:numPr>
          <w:ilvl w:val="0"/>
          <w:numId w:val="16"/>
        </w:num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lastRenderedPageBreak/>
        <w:t xml:space="preserve">проводить простейшие полевые экологические исследования; </w:t>
      </w:r>
    </w:p>
    <w:p w14:paraId="13467191" w14:textId="77777777" w:rsidR="00B2705F" w:rsidRPr="00A228BE" w:rsidRDefault="00B2705F" w:rsidP="0002690A">
      <w:pPr>
        <w:pStyle w:val="a3"/>
        <w:numPr>
          <w:ilvl w:val="0"/>
          <w:numId w:val="16"/>
        </w:num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проводить экологический мониторинг;</w:t>
      </w:r>
    </w:p>
    <w:p w14:paraId="107F7F47" w14:textId="77777777" w:rsidR="00B2705F" w:rsidRPr="00A228BE" w:rsidRDefault="00ED18F3" w:rsidP="0002690A">
      <w:pPr>
        <w:pStyle w:val="a3"/>
        <w:numPr>
          <w:ilvl w:val="0"/>
          <w:numId w:val="16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>выполнять</w:t>
      </w:r>
      <w:r w:rsidR="00B2705F" w:rsidRPr="00A228BE">
        <w:rPr>
          <w:rFonts w:ascii="Times New Roman" w:hAnsi="Times New Roman" w:cs="Times New Roman"/>
          <w:sz w:val="24"/>
          <w:szCs w:val="24"/>
        </w:rPr>
        <w:t xml:space="preserve"> доступные способы изучения природы</w:t>
      </w:r>
      <w:r w:rsidRPr="00A228BE">
        <w:rPr>
          <w:rFonts w:ascii="Times New Roman" w:hAnsi="Times New Roman" w:cs="Times New Roman"/>
          <w:sz w:val="24"/>
          <w:szCs w:val="24"/>
        </w:rPr>
        <w:t xml:space="preserve">: </w:t>
      </w:r>
      <w:r w:rsidR="00B2705F" w:rsidRPr="00A228BE">
        <w:rPr>
          <w:rFonts w:ascii="Times New Roman" w:hAnsi="Times New Roman" w:cs="Times New Roman"/>
          <w:sz w:val="24"/>
          <w:szCs w:val="24"/>
        </w:rPr>
        <w:t>наблюдение, запись, измерение, опыт, сравнение, классификация</w:t>
      </w:r>
      <w:r w:rsidR="00CE1390" w:rsidRPr="00A228BE">
        <w:rPr>
          <w:rFonts w:ascii="Times New Roman" w:hAnsi="Times New Roman" w:cs="Times New Roman"/>
          <w:sz w:val="24"/>
          <w:szCs w:val="24"/>
        </w:rPr>
        <w:t>;</w:t>
      </w:r>
    </w:p>
    <w:p w14:paraId="064271BB" w14:textId="77777777" w:rsidR="00CE1390" w:rsidRPr="00A228BE" w:rsidRDefault="00CE1390" w:rsidP="0002690A">
      <w:pPr>
        <w:pStyle w:val="a3"/>
        <w:numPr>
          <w:ilvl w:val="0"/>
          <w:numId w:val="16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осуществлять </w:t>
      </w:r>
      <w:r w:rsidR="00ED18F3" w:rsidRPr="00A228BE">
        <w:rPr>
          <w:rFonts w:ascii="Times New Roman" w:hAnsi="Times New Roman" w:cs="Times New Roman"/>
          <w:sz w:val="24"/>
          <w:szCs w:val="24"/>
        </w:rPr>
        <w:t xml:space="preserve">дома </w:t>
      </w:r>
      <w:r w:rsidRPr="00A228BE">
        <w:rPr>
          <w:rFonts w:ascii="Times New Roman" w:hAnsi="Times New Roman" w:cs="Times New Roman"/>
          <w:sz w:val="24"/>
          <w:szCs w:val="24"/>
        </w:rPr>
        <w:t>раздельный сбор мусора</w:t>
      </w:r>
      <w:r w:rsidR="004F23B1" w:rsidRPr="00A228BE">
        <w:rPr>
          <w:rFonts w:ascii="Times New Roman" w:hAnsi="Times New Roman" w:cs="Times New Roman"/>
          <w:sz w:val="24"/>
          <w:szCs w:val="24"/>
        </w:rPr>
        <w:t>.</w:t>
      </w:r>
    </w:p>
    <w:p w14:paraId="3E11C97B" w14:textId="77777777" w:rsidR="00415188" w:rsidRPr="00B0408A" w:rsidRDefault="00415188" w:rsidP="0011312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3A28A6E" w14:textId="77777777" w:rsidR="00610DEB" w:rsidRPr="00B0408A" w:rsidRDefault="00B37BED" w:rsidP="00610DE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Hlk63846132"/>
      <w:r w:rsidRPr="00B0408A">
        <w:rPr>
          <w:rFonts w:ascii="Times New Roman" w:hAnsi="Times New Roman" w:cs="Times New Roman"/>
          <w:b/>
          <w:sz w:val="24"/>
          <w:szCs w:val="24"/>
        </w:rPr>
        <w:t>1.4.</w:t>
      </w:r>
      <w:r w:rsidR="00610DEB" w:rsidRPr="00B0408A">
        <w:rPr>
          <w:rFonts w:ascii="Times New Roman" w:hAnsi="Times New Roman" w:cs="Times New Roman"/>
          <w:b/>
          <w:bCs/>
          <w:sz w:val="24"/>
          <w:szCs w:val="24"/>
        </w:rPr>
        <w:t xml:space="preserve"> Учебный план </w:t>
      </w:r>
    </w:p>
    <w:p w14:paraId="5DA556D4" w14:textId="053477BC" w:rsidR="00610DEB" w:rsidRPr="00B0408A" w:rsidRDefault="00610DEB" w:rsidP="00610DE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B00FE0D" w14:textId="77777777" w:rsidR="00610DEB" w:rsidRPr="00B0408A" w:rsidRDefault="00610DEB" w:rsidP="00610DEB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462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49"/>
        <w:gridCol w:w="2938"/>
        <w:gridCol w:w="851"/>
        <w:gridCol w:w="954"/>
        <w:gridCol w:w="1318"/>
        <w:gridCol w:w="2552"/>
      </w:tblGrid>
      <w:tr w:rsidR="00B37BED" w:rsidRPr="00B0408A" w14:paraId="09CA1D4F" w14:textId="77777777" w:rsidTr="00B37BED">
        <w:trPr>
          <w:trHeight w:val="955"/>
        </w:trPr>
        <w:tc>
          <w:tcPr>
            <w:tcW w:w="849" w:type="dxa"/>
            <w:vMerge w:val="restart"/>
            <w:vAlign w:val="center"/>
          </w:tcPr>
          <w:p w14:paraId="601EF5F0" w14:textId="77777777" w:rsidR="00B37BED" w:rsidRPr="00B0408A" w:rsidRDefault="00B37BED" w:rsidP="00B37BED">
            <w:pPr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  <w:p w14:paraId="1ECDE164" w14:textId="77777777" w:rsidR="00B37BED" w:rsidRPr="00B0408A" w:rsidRDefault="00B37BED" w:rsidP="00B37BED">
            <w:pPr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п/п</w:t>
            </w:r>
          </w:p>
        </w:tc>
        <w:tc>
          <w:tcPr>
            <w:tcW w:w="2938" w:type="dxa"/>
            <w:vMerge w:val="restart"/>
            <w:vAlign w:val="center"/>
          </w:tcPr>
          <w:p w14:paraId="5B4C6DB4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Название раздела, темы</w:t>
            </w:r>
          </w:p>
        </w:tc>
        <w:tc>
          <w:tcPr>
            <w:tcW w:w="3123" w:type="dxa"/>
            <w:gridSpan w:val="3"/>
            <w:vAlign w:val="center"/>
          </w:tcPr>
          <w:p w14:paraId="1E196AF5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552" w:type="dxa"/>
            <w:shd w:val="clear" w:color="auto" w:fill="auto"/>
          </w:tcPr>
          <w:p w14:paraId="5029074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510A0E0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Формы аттестации (контроля)</w:t>
            </w:r>
          </w:p>
        </w:tc>
      </w:tr>
      <w:tr w:rsidR="00B37BED" w:rsidRPr="00B0408A" w14:paraId="2C6BC702" w14:textId="77777777" w:rsidTr="00B37BED">
        <w:trPr>
          <w:trHeight w:val="469"/>
        </w:trPr>
        <w:tc>
          <w:tcPr>
            <w:tcW w:w="849" w:type="dxa"/>
            <w:vMerge/>
            <w:vAlign w:val="center"/>
          </w:tcPr>
          <w:p w14:paraId="29D31A98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938" w:type="dxa"/>
            <w:vMerge/>
            <w:vAlign w:val="center"/>
          </w:tcPr>
          <w:p w14:paraId="22B00A38" w14:textId="77777777" w:rsidR="00B37BED" w:rsidRPr="00B0408A" w:rsidRDefault="00B37BED" w:rsidP="00B37BED">
            <w:pPr>
              <w:spacing w:after="12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14:paraId="5684C761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954" w:type="dxa"/>
            <w:vAlign w:val="center"/>
          </w:tcPr>
          <w:p w14:paraId="3EE1C78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Теория</w:t>
            </w:r>
          </w:p>
        </w:tc>
        <w:tc>
          <w:tcPr>
            <w:tcW w:w="1318" w:type="dxa"/>
            <w:vAlign w:val="center"/>
          </w:tcPr>
          <w:p w14:paraId="76B15AF7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Практика</w:t>
            </w:r>
          </w:p>
        </w:tc>
        <w:tc>
          <w:tcPr>
            <w:tcW w:w="2552" w:type="dxa"/>
          </w:tcPr>
          <w:p w14:paraId="0CFBA168" w14:textId="77777777" w:rsidR="00B37BED" w:rsidRPr="00B0408A" w:rsidRDefault="00B37BED" w:rsidP="00B37BED">
            <w:pPr>
              <w:spacing w:after="12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37BED" w:rsidRPr="00B0408A" w14:paraId="4BD0139A" w14:textId="77777777" w:rsidTr="00B37BED">
        <w:trPr>
          <w:trHeight w:val="323"/>
        </w:trPr>
        <w:tc>
          <w:tcPr>
            <w:tcW w:w="9462" w:type="dxa"/>
            <w:gridSpan w:val="6"/>
          </w:tcPr>
          <w:p w14:paraId="3DBE625B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модуль</w:t>
            </w:r>
          </w:p>
        </w:tc>
      </w:tr>
      <w:tr w:rsidR="00B37BED" w:rsidRPr="00B0408A" w14:paraId="7995952B" w14:textId="77777777" w:rsidTr="00B37BED">
        <w:trPr>
          <w:trHeight w:val="603"/>
        </w:trPr>
        <w:tc>
          <w:tcPr>
            <w:tcW w:w="849" w:type="dxa"/>
          </w:tcPr>
          <w:p w14:paraId="088CCCEC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3" w:type="dxa"/>
            <w:gridSpan w:val="5"/>
          </w:tcPr>
          <w:p w14:paraId="1C9E2246" w14:textId="0062DEC0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1. Введение (1</w:t>
            </w:r>
            <w:r w:rsidR="00B37BED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ч.)</w:t>
            </w:r>
          </w:p>
        </w:tc>
      </w:tr>
      <w:tr w:rsidR="00B37BED" w:rsidRPr="00B0408A" w14:paraId="0F7CCF2E" w14:textId="77777777" w:rsidTr="00B37BED">
        <w:trPr>
          <w:trHeight w:val="603"/>
        </w:trPr>
        <w:tc>
          <w:tcPr>
            <w:tcW w:w="849" w:type="dxa"/>
          </w:tcPr>
          <w:p w14:paraId="7A88863B" w14:textId="77777777" w:rsidR="00B37BED" w:rsidRPr="00B0408A" w:rsidRDefault="00B37BED" w:rsidP="00610DE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2938" w:type="dxa"/>
          </w:tcPr>
          <w:p w14:paraId="62929020" w14:textId="5828D329" w:rsidR="00B37BED" w:rsidRPr="00B0408A" w:rsidRDefault="00B37BED" w:rsidP="008D3AE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Введение в программу «Знатоки природы». Инструктаж по ТБ</w:t>
            </w:r>
          </w:p>
        </w:tc>
        <w:tc>
          <w:tcPr>
            <w:tcW w:w="851" w:type="dxa"/>
          </w:tcPr>
          <w:p w14:paraId="2BAFFDDC" w14:textId="0CDC9A2E" w:rsidR="00B37BED" w:rsidRPr="00B0408A" w:rsidRDefault="008D3AE1" w:rsidP="00610DE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19AA996C" w14:textId="38978EDE" w:rsidR="00B37BED" w:rsidRPr="00B0408A" w:rsidRDefault="008D3AE1" w:rsidP="00610DE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1318" w:type="dxa"/>
          </w:tcPr>
          <w:p w14:paraId="40CC7610" w14:textId="155A516B" w:rsidR="00B37BED" w:rsidRPr="00B0408A" w:rsidRDefault="008D3AE1" w:rsidP="00610DE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2552" w:type="dxa"/>
          </w:tcPr>
          <w:p w14:paraId="7EDA15A1" w14:textId="20CE9460" w:rsidR="00B37BED" w:rsidRPr="00B0408A" w:rsidRDefault="00EA6626" w:rsidP="00B7492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заданий, анкетирование</w:t>
            </w:r>
          </w:p>
        </w:tc>
      </w:tr>
      <w:tr w:rsidR="00B37BED" w:rsidRPr="00B0408A" w14:paraId="204DAB7A" w14:textId="77777777" w:rsidTr="00B37BED">
        <w:trPr>
          <w:trHeight w:val="358"/>
        </w:trPr>
        <w:tc>
          <w:tcPr>
            <w:tcW w:w="9462" w:type="dxa"/>
            <w:gridSpan w:val="6"/>
          </w:tcPr>
          <w:p w14:paraId="20D82D46" w14:textId="760791D6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</w:t>
            </w:r>
            <w:r w:rsidR="008D3AE1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здел 2. Экология – как наука (9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ч.)</w:t>
            </w:r>
          </w:p>
        </w:tc>
      </w:tr>
      <w:tr w:rsidR="00B37BED" w:rsidRPr="00B0408A" w14:paraId="6549B2FC" w14:textId="77777777" w:rsidTr="00B37BED">
        <w:tc>
          <w:tcPr>
            <w:tcW w:w="849" w:type="dxa"/>
          </w:tcPr>
          <w:p w14:paraId="5EB8210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2938" w:type="dxa"/>
          </w:tcPr>
          <w:p w14:paraId="58D76B0C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Экология для любознательных</w:t>
            </w:r>
          </w:p>
        </w:tc>
        <w:tc>
          <w:tcPr>
            <w:tcW w:w="851" w:type="dxa"/>
          </w:tcPr>
          <w:p w14:paraId="5B3287F8" w14:textId="19D255BC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3C97226A" w14:textId="03AFE15B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0D1016E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3D4A4519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Беседа, наблюдение, анализ выполнения практических заданий</w:t>
            </w:r>
          </w:p>
        </w:tc>
      </w:tr>
      <w:tr w:rsidR="00B37BED" w:rsidRPr="00B0408A" w14:paraId="20D3AD77" w14:textId="77777777" w:rsidTr="00B37BED">
        <w:tc>
          <w:tcPr>
            <w:tcW w:w="849" w:type="dxa"/>
          </w:tcPr>
          <w:p w14:paraId="576464C2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2938" w:type="dxa"/>
          </w:tcPr>
          <w:p w14:paraId="417A3FF1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Глобальные или мировые экологические проблемы человечества.</w:t>
            </w:r>
          </w:p>
        </w:tc>
        <w:tc>
          <w:tcPr>
            <w:tcW w:w="851" w:type="dxa"/>
          </w:tcPr>
          <w:p w14:paraId="09F3D5BF" w14:textId="7A439995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6A5BC804" w14:textId="4521402C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5E15342B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6E7F32FB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</w:tc>
      </w:tr>
      <w:tr w:rsidR="00B37BED" w:rsidRPr="00B0408A" w14:paraId="7A3C1E49" w14:textId="77777777" w:rsidTr="00B37BED">
        <w:tc>
          <w:tcPr>
            <w:tcW w:w="849" w:type="dxa"/>
          </w:tcPr>
          <w:p w14:paraId="73B25F75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2938" w:type="dxa"/>
          </w:tcPr>
          <w:p w14:paraId="1D04F24F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Современные проблемы охраны окружающей среды</w:t>
            </w:r>
          </w:p>
        </w:tc>
        <w:tc>
          <w:tcPr>
            <w:tcW w:w="851" w:type="dxa"/>
          </w:tcPr>
          <w:p w14:paraId="61D07C44" w14:textId="681E54A8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4" w:type="dxa"/>
          </w:tcPr>
          <w:p w14:paraId="163C260E" w14:textId="71428A4E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1C8CA966" w14:textId="1D62EC06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5B4B7E6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Тестирование, наблюдение, опрос</w:t>
            </w:r>
          </w:p>
        </w:tc>
      </w:tr>
      <w:tr w:rsidR="00B37BED" w:rsidRPr="00B0408A" w14:paraId="4ECBFA54" w14:textId="77777777" w:rsidTr="00B37BED">
        <w:tc>
          <w:tcPr>
            <w:tcW w:w="849" w:type="dxa"/>
          </w:tcPr>
          <w:p w14:paraId="6F62C88F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2938" w:type="dxa"/>
          </w:tcPr>
          <w:p w14:paraId="3BB50179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Всё зависит от меня</w:t>
            </w:r>
          </w:p>
        </w:tc>
        <w:tc>
          <w:tcPr>
            <w:tcW w:w="851" w:type="dxa"/>
          </w:tcPr>
          <w:p w14:paraId="2A064B9C" w14:textId="25BEDCA8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4E8F728B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8" w:type="dxa"/>
          </w:tcPr>
          <w:p w14:paraId="702A1449" w14:textId="4B76EEB4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195933E6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Беседа, анализ выполнения практических заданий</w:t>
            </w:r>
          </w:p>
          <w:p w14:paraId="0E28D04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7BED" w:rsidRPr="00B0408A" w14:paraId="3FCAF8EE" w14:textId="77777777" w:rsidTr="00B37BED">
        <w:tc>
          <w:tcPr>
            <w:tcW w:w="849" w:type="dxa"/>
          </w:tcPr>
          <w:p w14:paraId="024F58FD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2938" w:type="dxa"/>
          </w:tcPr>
          <w:p w14:paraId="391587AD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Взаимосвязь экологии с другими науками</w:t>
            </w:r>
          </w:p>
        </w:tc>
        <w:tc>
          <w:tcPr>
            <w:tcW w:w="851" w:type="dxa"/>
          </w:tcPr>
          <w:p w14:paraId="0A02C04F" w14:textId="79D0735B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14:paraId="2698539E" w14:textId="3B1AA59B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3CCCA1BA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1165216F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  <w:p w14:paraId="6FC05006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7BED" w:rsidRPr="00B0408A" w14:paraId="55599A95" w14:textId="77777777" w:rsidTr="00B37BED">
        <w:tc>
          <w:tcPr>
            <w:tcW w:w="849" w:type="dxa"/>
          </w:tcPr>
          <w:p w14:paraId="68BC9AF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2.6</w:t>
            </w:r>
          </w:p>
          <w:p w14:paraId="269149F9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8" w:type="dxa"/>
          </w:tcPr>
          <w:p w14:paraId="2ECFAC4D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Уроки экологии</w:t>
            </w:r>
          </w:p>
        </w:tc>
        <w:tc>
          <w:tcPr>
            <w:tcW w:w="851" w:type="dxa"/>
          </w:tcPr>
          <w:p w14:paraId="7011CD74" w14:textId="7FF0C561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7603BFEB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8" w:type="dxa"/>
          </w:tcPr>
          <w:p w14:paraId="08E6800D" w14:textId="3CCD5D54" w:rsidR="00B37BED" w:rsidRPr="00B0408A" w:rsidRDefault="008D3AE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0DCB38EF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Беседа, анализ выполнения практических заданий</w:t>
            </w:r>
          </w:p>
          <w:p w14:paraId="4853E3D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7BED" w:rsidRPr="00B0408A" w14:paraId="407F5595" w14:textId="77777777" w:rsidTr="00B37BED">
        <w:tc>
          <w:tcPr>
            <w:tcW w:w="9462" w:type="dxa"/>
            <w:gridSpan w:val="6"/>
          </w:tcPr>
          <w:p w14:paraId="698C2549" w14:textId="31B76D9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3. 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Основные формы организации жизни</w:t>
            </w:r>
            <w:r w:rsidR="00EA6626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094CAA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(12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ч.)</w:t>
            </w:r>
          </w:p>
        </w:tc>
      </w:tr>
      <w:tr w:rsidR="00B37BED" w:rsidRPr="00B0408A" w14:paraId="77C0B268" w14:textId="77777777" w:rsidTr="00B37BED">
        <w:tc>
          <w:tcPr>
            <w:tcW w:w="849" w:type="dxa"/>
          </w:tcPr>
          <w:p w14:paraId="70031CD4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3.1.</w:t>
            </w:r>
          </w:p>
        </w:tc>
        <w:tc>
          <w:tcPr>
            <w:tcW w:w="2938" w:type="dxa"/>
          </w:tcPr>
          <w:p w14:paraId="4275D9D7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 xml:space="preserve">Биосфера </w:t>
            </w:r>
          </w:p>
        </w:tc>
        <w:tc>
          <w:tcPr>
            <w:tcW w:w="851" w:type="dxa"/>
          </w:tcPr>
          <w:p w14:paraId="3E32EB71" w14:textId="099165F4" w:rsidR="00B37BED" w:rsidRPr="00B0408A" w:rsidRDefault="00094CA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4" w:type="dxa"/>
          </w:tcPr>
          <w:p w14:paraId="427F1BD4" w14:textId="00F50B14" w:rsidR="00B37BED" w:rsidRPr="00B0408A" w:rsidRDefault="00094CA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215B5C53" w14:textId="25026E49" w:rsidR="00B37BED" w:rsidRPr="00B0408A" w:rsidRDefault="00094CA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48F19A7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58D00911" w14:textId="77777777" w:rsidTr="00B37BED">
        <w:tc>
          <w:tcPr>
            <w:tcW w:w="849" w:type="dxa"/>
          </w:tcPr>
          <w:p w14:paraId="3689296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3.2.</w:t>
            </w:r>
          </w:p>
        </w:tc>
        <w:tc>
          <w:tcPr>
            <w:tcW w:w="2938" w:type="dxa"/>
          </w:tcPr>
          <w:p w14:paraId="47073F4C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Разнообразие жизни на Земле</w:t>
            </w:r>
          </w:p>
        </w:tc>
        <w:tc>
          <w:tcPr>
            <w:tcW w:w="851" w:type="dxa"/>
          </w:tcPr>
          <w:p w14:paraId="7C141462" w14:textId="2C9FBD86" w:rsidR="00B37BED" w:rsidRPr="00B0408A" w:rsidRDefault="004C650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54" w:type="dxa"/>
          </w:tcPr>
          <w:p w14:paraId="295EE246" w14:textId="4FA8514E" w:rsidR="00B37BED" w:rsidRPr="00B0408A" w:rsidRDefault="004C650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18" w:type="dxa"/>
          </w:tcPr>
          <w:p w14:paraId="381B55D9" w14:textId="56098409" w:rsidR="00B37BED" w:rsidRPr="00B0408A" w:rsidRDefault="004C6501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552" w:type="dxa"/>
          </w:tcPr>
          <w:p w14:paraId="0BB9251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 xml:space="preserve">Анализ выполнения практических </w:t>
            </w:r>
            <w:r w:rsidRPr="00B040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заданий, наблюдение</w:t>
            </w:r>
          </w:p>
        </w:tc>
      </w:tr>
      <w:tr w:rsidR="00B37BED" w:rsidRPr="00B0408A" w14:paraId="427AA1FA" w14:textId="77777777" w:rsidTr="00B37BED">
        <w:tc>
          <w:tcPr>
            <w:tcW w:w="9462" w:type="dxa"/>
            <w:gridSpan w:val="6"/>
          </w:tcPr>
          <w:p w14:paraId="3FF8AFBC" w14:textId="39C7FC5E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</w:t>
            </w:r>
            <w:r w:rsidR="004D4A53"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аздел 4. Среды жизни на Земле (1</w:t>
            </w: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0 ч.)</w:t>
            </w:r>
          </w:p>
        </w:tc>
      </w:tr>
      <w:tr w:rsidR="00B37BED" w:rsidRPr="00B0408A" w14:paraId="6F9B1692" w14:textId="77777777" w:rsidTr="00B37BED">
        <w:tc>
          <w:tcPr>
            <w:tcW w:w="849" w:type="dxa"/>
          </w:tcPr>
          <w:p w14:paraId="75A4D62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2938" w:type="dxa"/>
          </w:tcPr>
          <w:p w14:paraId="4FB76F74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Живая и неживая природа</w:t>
            </w:r>
          </w:p>
        </w:tc>
        <w:tc>
          <w:tcPr>
            <w:tcW w:w="851" w:type="dxa"/>
          </w:tcPr>
          <w:p w14:paraId="4B3B8949" w14:textId="76CC1584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4" w:type="dxa"/>
          </w:tcPr>
          <w:p w14:paraId="460E8EAF" w14:textId="6E694C4C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3784AF42" w14:textId="2F6F2F2E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78444F17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2FFD4DA7" w14:textId="77777777" w:rsidTr="00B37BED">
        <w:tc>
          <w:tcPr>
            <w:tcW w:w="849" w:type="dxa"/>
          </w:tcPr>
          <w:p w14:paraId="2BBDCA9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4.2</w:t>
            </w:r>
          </w:p>
        </w:tc>
        <w:tc>
          <w:tcPr>
            <w:tcW w:w="2938" w:type="dxa"/>
          </w:tcPr>
          <w:p w14:paraId="2B10C2F7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Среды жизни</w:t>
            </w:r>
          </w:p>
        </w:tc>
        <w:tc>
          <w:tcPr>
            <w:tcW w:w="851" w:type="dxa"/>
          </w:tcPr>
          <w:p w14:paraId="3D14509A" w14:textId="2CA4A988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4" w:type="dxa"/>
          </w:tcPr>
          <w:p w14:paraId="4F64F9BD" w14:textId="16DC2662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6FCDA0AC" w14:textId="5DE3CCAA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3E99DE98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2E8813DF" w14:textId="77777777" w:rsidTr="00B37BED">
        <w:tc>
          <w:tcPr>
            <w:tcW w:w="849" w:type="dxa"/>
          </w:tcPr>
          <w:p w14:paraId="2398D0B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4.3</w:t>
            </w:r>
          </w:p>
        </w:tc>
        <w:tc>
          <w:tcPr>
            <w:tcW w:w="2938" w:type="dxa"/>
          </w:tcPr>
          <w:p w14:paraId="388CD108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Организм и среда</w:t>
            </w:r>
          </w:p>
        </w:tc>
        <w:tc>
          <w:tcPr>
            <w:tcW w:w="851" w:type="dxa"/>
          </w:tcPr>
          <w:p w14:paraId="0D3BE8BD" w14:textId="42322E3F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14:paraId="4E5C636A" w14:textId="16A2A7E1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495EC1A8" w14:textId="519ABBC0" w:rsidR="00B37BED" w:rsidRPr="00B0408A" w:rsidRDefault="004D4A53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5338364D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4B9F9314" w14:textId="77777777" w:rsidTr="00B37BED">
        <w:tc>
          <w:tcPr>
            <w:tcW w:w="3787" w:type="dxa"/>
            <w:gridSpan w:val="2"/>
          </w:tcPr>
          <w:p w14:paraId="356F1B11" w14:textId="77777777" w:rsidR="00B37BED" w:rsidRPr="00B0408A" w:rsidRDefault="00B37BED" w:rsidP="00B37BE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</w:tcPr>
          <w:p w14:paraId="026E38D7" w14:textId="29644A01" w:rsidR="00B37BED" w:rsidRPr="00B0408A" w:rsidRDefault="00BF44C7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954" w:type="dxa"/>
          </w:tcPr>
          <w:p w14:paraId="59874587" w14:textId="0B11AF1E" w:rsidR="00B37BED" w:rsidRPr="00B0408A" w:rsidRDefault="00BF44C7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11.5</w:t>
            </w:r>
          </w:p>
        </w:tc>
        <w:tc>
          <w:tcPr>
            <w:tcW w:w="1318" w:type="dxa"/>
          </w:tcPr>
          <w:p w14:paraId="35833971" w14:textId="0A4FC985" w:rsidR="00B37BED" w:rsidRPr="00B0408A" w:rsidRDefault="00BF44C7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20.5</w:t>
            </w:r>
          </w:p>
        </w:tc>
        <w:tc>
          <w:tcPr>
            <w:tcW w:w="2552" w:type="dxa"/>
          </w:tcPr>
          <w:p w14:paraId="063F7607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7BED" w:rsidRPr="00B0408A" w14:paraId="2863EBC4" w14:textId="77777777" w:rsidTr="00B37BED">
        <w:tc>
          <w:tcPr>
            <w:tcW w:w="9462" w:type="dxa"/>
            <w:gridSpan w:val="6"/>
          </w:tcPr>
          <w:p w14:paraId="43DA4A5F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2 модуль</w:t>
            </w:r>
          </w:p>
        </w:tc>
      </w:tr>
      <w:tr w:rsidR="008E695E" w:rsidRPr="00B0408A" w14:paraId="099D7FE9" w14:textId="77777777" w:rsidTr="00323F0A">
        <w:tc>
          <w:tcPr>
            <w:tcW w:w="9462" w:type="dxa"/>
            <w:gridSpan w:val="6"/>
          </w:tcPr>
          <w:p w14:paraId="1C587C19" w14:textId="3A593423" w:rsidR="008E695E" w:rsidRPr="00B0408A" w:rsidRDefault="008E695E" w:rsidP="008E69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5. 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Растительн</w:t>
            </w:r>
            <w:r w:rsidR="00BF44C7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ость, как биотический фактор (14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часов).</w:t>
            </w:r>
          </w:p>
        </w:tc>
      </w:tr>
      <w:tr w:rsidR="00B37BED" w:rsidRPr="00B0408A" w14:paraId="3A24B01F" w14:textId="77777777" w:rsidTr="00B37BED">
        <w:tc>
          <w:tcPr>
            <w:tcW w:w="849" w:type="dxa"/>
          </w:tcPr>
          <w:p w14:paraId="7A40C34A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</w:tc>
        <w:tc>
          <w:tcPr>
            <w:tcW w:w="2938" w:type="dxa"/>
          </w:tcPr>
          <w:p w14:paraId="2190F02F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Растительные сообщества</w:t>
            </w:r>
          </w:p>
        </w:tc>
        <w:tc>
          <w:tcPr>
            <w:tcW w:w="851" w:type="dxa"/>
          </w:tcPr>
          <w:p w14:paraId="505B101E" w14:textId="3B21307C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4" w:type="dxa"/>
          </w:tcPr>
          <w:p w14:paraId="50862EF5" w14:textId="53574832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18" w:type="dxa"/>
          </w:tcPr>
          <w:p w14:paraId="46C44199" w14:textId="0E6435B6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72156731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</w:tc>
      </w:tr>
      <w:tr w:rsidR="00B37BED" w:rsidRPr="00B0408A" w14:paraId="38480305" w14:textId="77777777" w:rsidTr="00B37BED">
        <w:tc>
          <w:tcPr>
            <w:tcW w:w="849" w:type="dxa"/>
          </w:tcPr>
          <w:p w14:paraId="2C856FB4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5.2</w:t>
            </w:r>
          </w:p>
        </w:tc>
        <w:tc>
          <w:tcPr>
            <w:tcW w:w="2938" w:type="dxa"/>
          </w:tcPr>
          <w:p w14:paraId="161B0916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Охрана и воспроизводство растительности</w:t>
            </w:r>
          </w:p>
        </w:tc>
        <w:tc>
          <w:tcPr>
            <w:tcW w:w="851" w:type="dxa"/>
          </w:tcPr>
          <w:p w14:paraId="2638496A" w14:textId="1714BAA9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4" w:type="dxa"/>
          </w:tcPr>
          <w:p w14:paraId="586538BB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3E3E33E0" w14:textId="3ABE2745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7358FF5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</w:tc>
      </w:tr>
      <w:tr w:rsidR="00B37BED" w:rsidRPr="00B0408A" w14:paraId="060E57CB" w14:textId="77777777" w:rsidTr="00B37BED">
        <w:tc>
          <w:tcPr>
            <w:tcW w:w="849" w:type="dxa"/>
          </w:tcPr>
          <w:p w14:paraId="3DA8B80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5.3</w:t>
            </w:r>
          </w:p>
        </w:tc>
        <w:tc>
          <w:tcPr>
            <w:tcW w:w="2938" w:type="dxa"/>
          </w:tcPr>
          <w:p w14:paraId="0CA7A208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Изучение растительного сообщества</w:t>
            </w:r>
          </w:p>
        </w:tc>
        <w:tc>
          <w:tcPr>
            <w:tcW w:w="851" w:type="dxa"/>
          </w:tcPr>
          <w:p w14:paraId="15FFD211" w14:textId="6E59429A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4" w:type="dxa"/>
          </w:tcPr>
          <w:p w14:paraId="122AA2C1" w14:textId="7EB6E63E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18" w:type="dxa"/>
          </w:tcPr>
          <w:p w14:paraId="08B29205" w14:textId="6102252D" w:rsidR="00B37BED" w:rsidRPr="00B0408A" w:rsidRDefault="00E435D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45987D5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</w:tc>
      </w:tr>
      <w:tr w:rsidR="008E695E" w:rsidRPr="00B0408A" w14:paraId="20279645" w14:textId="77777777" w:rsidTr="008E695E">
        <w:trPr>
          <w:trHeight w:val="356"/>
        </w:trPr>
        <w:tc>
          <w:tcPr>
            <w:tcW w:w="9462" w:type="dxa"/>
            <w:gridSpan w:val="6"/>
          </w:tcPr>
          <w:p w14:paraId="6F4AB5A6" w14:textId="5DE4AF96" w:rsidR="008E695E" w:rsidRPr="00B0408A" w:rsidRDefault="008E695E" w:rsidP="008E69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6.В</w:t>
            </w:r>
            <w:r w:rsidR="007A6070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ода, как абиотический фактор (</w:t>
            </w:r>
            <w:r w:rsidR="004C2787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часов).</w:t>
            </w:r>
          </w:p>
        </w:tc>
      </w:tr>
      <w:tr w:rsidR="00B37BED" w:rsidRPr="00B0408A" w14:paraId="4AECF8C2" w14:textId="77777777" w:rsidTr="00B37BED">
        <w:tc>
          <w:tcPr>
            <w:tcW w:w="849" w:type="dxa"/>
          </w:tcPr>
          <w:p w14:paraId="29BC9D6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6.1</w:t>
            </w:r>
          </w:p>
        </w:tc>
        <w:tc>
          <w:tcPr>
            <w:tcW w:w="2938" w:type="dxa"/>
          </w:tcPr>
          <w:p w14:paraId="43EE2A37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Круговорот воды в природе</w:t>
            </w:r>
          </w:p>
        </w:tc>
        <w:tc>
          <w:tcPr>
            <w:tcW w:w="851" w:type="dxa"/>
          </w:tcPr>
          <w:p w14:paraId="22D65E9E" w14:textId="67CB924A" w:rsidR="00B37BED" w:rsidRPr="00B0408A" w:rsidRDefault="007A6070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4" w:type="dxa"/>
          </w:tcPr>
          <w:p w14:paraId="14F896B0" w14:textId="38DAF437" w:rsidR="00B37BED" w:rsidRPr="00B0408A" w:rsidRDefault="007A6070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1FB995C3" w14:textId="6819A6CC" w:rsidR="00B37BED" w:rsidRPr="00B0408A" w:rsidRDefault="007A6070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2DB319A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</w:tc>
      </w:tr>
      <w:tr w:rsidR="00B37BED" w:rsidRPr="00B0408A" w14:paraId="4070F75C" w14:textId="77777777" w:rsidTr="00B37BED">
        <w:tc>
          <w:tcPr>
            <w:tcW w:w="849" w:type="dxa"/>
          </w:tcPr>
          <w:p w14:paraId="00100E6F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6.2</w:t>
            </w:r>
          </w:p>
        </w:tc>
        <w:tc>
          <w:tcPr>
            <w:tcW w:w="2938" w:type="dxa"/>
          </w:tcPr>
          <w:p w14:paraId="030677A5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Охрана вод</w:t>
            </w:r>
          </w:p>
        </w:tc>
        <w:tc>
          <w:tcPr>
            <w:tcW w:w="851" w:type="dxa"/>
          </w:tcPr>
          <w:p w14:paraId="2A2894B7" w14:textId="74507101" w:rsidR="00B37BED" w:rsidRPr="00B0408A" w:rsidRDefault="007A6070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4" w:type="dxa"/>
          </w:tcPr>
          <w:p w14:paraId="71DDF235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6AA1DF0D" w14:textId="6501176D" w:rsidR="00B37BED" w:rsidRPr="00B0408A" w:rsidRDefault="007A6070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5EF6E30B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</w:tc>
      </w:tr>
      <w:tr w:rsidR="00B37BED" w:rsidRPr="00B0408A" w14:paraId="3DCE316C" w14:textId="77777777" w:rsidTr="00B37BED">
        <w:tc>
          <w:tcPr>
            <w:tcW w:w="849" w:type="dxa"/>
          </w:tcPr>
          <w:p w14:paraId="48CE6082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6.3</w:t>
            </w:r>
          </w:p>
        </w:tc>
        <w:tc>
          <w:tcPr>
            <w:tcW w:w="2938" w:type="dxa"/>
          </w:tcPr>
          <w:p w14:paraId="30593E22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Водоем как экологическая система</w:t>
            </w:r>
          </w:p>
        </w:tc>
        <w:tc>
          <w:tcPr>
            <w:tcW w:w="851" w:type="dxa"/>
          </w:tcPr>
          <w:p w14:paraId="6AB16F32" w14:textId="56E4D9FF" w:rsidR="00B37BED" w:rsidRPr="00B0408A" w:rsidRDefault="004C2787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14:paraId="3403D0FE" w14:textId="24A799BD" w:rsidR="00B37BED" w:rsidRPr="00B0408A" w:rsidRDefault="004C2787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11757578" w14:textId="3CE7E034" w:rsidR="00B37BED" w:rsidRPr="00B0408A" w:rsidRDefault="007A6070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62284439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</w:t>
            </w:r>
          </w:p>
        </w:tc>
      </w:tr>
      <w:tr w:rsidR="00B37BED" w:rsidRPr="00B0408A" w14:paraId="0FBFA75D" w14:textId="77777777" w:rsidTr="00B37BED">
        <w:tc>
          <w:tcPr>
            <w:tcW w:w="849" w:type="dxa"/>
          </w:tcPr>
          <w:p w14:paraId="2A4AD999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6.4</w:t>
            </w:r>
          </w:p>
        </w:tc>
        <w:tc>
          <w:tcPr>
            <w:tcW w:w="2938" w:type="dxa"/>
          </w:tcPr>
          <w:p w14:paraId="148A8280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Реки и озёра родного края</w:t>
            </w:r>
          </w:p>
        </w:tc>
        <w:tc>
          <w:tcPr>
            <w:tcW w:w="851" w:type="dxa"/>
          </w:tcPr>
          <w:p w14:paraId="20BD19A8" w14:textId="3BC24FDE" w:rsidR="00B37BED" w:rsidRPr="00B0408A" w:rsidRDefault="004C2787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4" w:type="dxa"/>
          </w:tcPr>
          <w:p w14:paraId="118DFB81" w14:textId="7D4147C9" w:rsidR="00B37BED" w:rsidRPr="00B0408A" w:rsidRDefault="007A6070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18" w:type="dxa"/>
          </w:tcPr>
          <w:p w14:paraId="0EF6438E" w14:textId="24C7339E" w:rsidR="00B37BED" w:rsidRPr="00B0408A" w:rsidRDefault="004C2787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188A613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Опрос, анализ выполнения практических заданий, наблюдение</w:t>
            </w:r>
          </w:p>
        </w:tc>
      </w:tr>
      <w:tr w:rsidR="008E695E" w:rsidRPr="00B0408A" w14:paraId="5E649EDF" w14:textId="77777777" w:rsidTr="00323F0A">
        <w:tc>
          <w:tcPr>
            <w:tcW w:w="9462" w:type="dxa"/>
            <w:gridSpan w:val="6"/>
          </w:tcPr>
          <w:p w14:paraId="4684595A" w14:textId="3405B65A" w:rsidR="008E695E" w:rsidRPr="00B0408A" w:rsidRDefault="008E695E" w:rsidP="008E69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7. Темпера</w:t>
            </w:r>
            <w:r w:rsidR="005A171E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тура, как абиотический фактор (4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часов)</w:t>
            </w:r>
          </w:p>
        </w:tc>
      </w:tr>
      <w:tr w:rsidR="00B37BED" w:rsidRPr="00B0408A" w14:paraId="2DD5326C" w14:textId="77777777" w:rsidTr="00B37BED">
        <w:tc>
          <w:tcPr>
            <w:tcW w:w="849" w:type="dxa"/>
          </w:tcPr>
          <w:p w14:paraId="552FAE4C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7.1</w:t>
            </w:r>
          </w:p>
        </w:tc>
        <w:tc>
          <w:tcPr>
            <w:tcW w:w="2938" w:type="dxa"/>
          </w:tcPr>
          <w:p w14:paraId="213E78EC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Влияние солнечного света на жизнь на земле</w:t>
            </w:r>
          </w:p>
        </w:tc>
        <w:tc>
          <w:tcPr>
            <w:tcW w:w="851" w:type="dxa"/>
          </w:tcPr>
          <w:p w14:paraId="74B1AB01" w14:textId="34BC9F9D" w:rsidR="00B37BED" w:rsidRPr="00B0408A" w:rsidRDefault="005A171E" w:rsidP="00B37BED">
            <w:pPr>
              <w:tabs>
                <w:tab w:val="left" w:pos="513"/>
                <w:tab w:val="center" w:pos="6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5EFA4B2F" w14:textId="2F119362" w:rsidR="00B37BED" w:rsidRPr="00B0408A" w:rsidRDefault="005A171E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432333CC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3886FE4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20C5C321" w14:textId="77777777" w:rsidTr="00B37BED">
        <w:tc>
          <w:tcPr>
            <w:tcW w:w="849" w:type="dxa"/>
          </w:tcPr>
          <w:p w14:paraId="66FC2A28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7.2</w:t>
            </w:r>
          </w:p>
        </w:tc>
        <w:tc>
          <w:tcPr>
            <w:tcW w:w="2938" w:type="dxa"/>
          </w:tcPr>
          <w:p w14:paraId="72EA20F6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Легкие атмосферы</w:t>
            </w:r>
          </w:p>
        </w:tc>
        <w:tc>
          <w:tcPr>
            <w:tcW w:w="851" w:type="dxa"/>
          </w:tcPr>
          <w:p w14:paraId="1AFF74CE" w14:textId="25B715DB" w:rsidR="00B37BED" w:rsidRPr="00B0408A" w:rsidRDefault="005A171E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5530CAFE" w14:textId="222A5A5E" w:rsidR="00B37BED" w:rsidRPr="00B0408A" w:rsidRDefault="005A171E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4BE8490A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946EB8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3D87F77F" w14:textId="77777777" w:rsidTr="00B37BED">
        <w:tc>
          <w:tcPr>
            <w:tcW w:w="849" w:type="dxa"/>
          </w:tcPr>
          <w:p w14:paraId="5DDB87DA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7.3</w:t>
            </w:r>
          </w:p>
        </w:tc>
        <w:tc>
          <w:tcPr>
            <w:tcW w:w="2938" w:type="dxa"/>
          </w:tcPr>
          <w:p w14:paraId="49F79F3F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Наблюдения за погодой</w:t>
            </w:r>
          </w:p>
        </w:tc>
        <w:tc>
          <w:tcPr>
            <w:tcW w:w="851" w:type="dxa"/>
          </w:tcPr>
          <w:p w14:paraId="3BA500B0" w14:textId="2EBB5485" w:rsidR="00B37BED" w:rsidRPr="00B0408A" w:rsidRDefault="005A171E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4" w:type="dxa"/>
          </w:tcPr>
          <w:p w14:paraId="441840BF" w14:textId="791E61BE" w:rsidR="00B37BED" w:rsidRPr="00B0408A" w:rsidRDefault="005A171E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7178ACEF" w14:textId="037A4484" w:rsidR="00B37BED" w:rsidRPr="00B0408A" w:rsidRDefault="005A171E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3D8F4CF4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8E695E" w:rsidRPr="00B0408A" w14:paraId="282CB851" w14:textId="77777777" w:rsidTr="00323F0A">
        <w:tc>
          <w:tcPr>
            <w:tcW w:w="9462" w:type="dxa"/>
            <w:gridSpan w:val="6"/>
          </w:tcPr>
          <w:p w14:paraId="242E8839" w14:textId="0A5C17EE" w:rsidR="008E695E" w:rsidRPr="00B0408A" w:rsidRDefault="008E695E" w:rsidP="008E69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8. Биотически</w:t>
            </w:r>
            <w:r w:rsidR="0075775B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 взаимоотношения в биоценозе (3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часов)</w:t>
            </w:r>
          </w:p>
        </w:tc>
      </w:tr>
      <w:tr w:rsidR="00B37BED" w:rsidRPr="00B0408A" w14:paraId="06D227CE" w14:textId="77777777" w:rsidTr="00B37BED">
        <w:tc>
          <w:tcPr>
            <w:tcW w:w="849" w:type="dxa"/>
          </w:tcPr>
          <w:p w14:paraId="56A7CB73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8.1</w:t>
            </w:r>
          </w:p>
        </w:tc>
        <w:tc>
          <w:tcPr>
            <w:tcW w:w="2938" w:type="dxa"/>
          </w:tcPr>
          <w:p w14:paraId="7E34D450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Отношение хищник-жертва</w:t>
            </w:r>
          </w:p>
        </w:tc>
        <w:tc>
          <w:tcPr>
            <w:tcW w:w="851" w:type="dxa"/>
          </w:tcPr>
          <w:p w14:paraId="4BC20396" w14:textId="745D83E3" w:rsidR="00B37BED" w:rsidRPr="00B0408A" w:rsidRDefault="0075775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4" w:type="dxa"/>
          </w:tcPr>
          <w:p w14:paraId="6D107B83" w14:textId="67AE6020" w:rsidR="00B37BED" w:rsidRPr="00B0408A" w:rsidRDefault="0075775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2C5F519E" w14:textId="548F8F3D" w:rsidR="00B37BED" w:rsidRPr="00B0408A" w:rsidRDefault="0075775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5FCAEC25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6FC5E49F" w14:textId="77777777" w:rsidTr="00B37BED">
        <w:tc>
          <w:tcPr>
            <w:tcW w:w="849" w:type="dxa"/>
          </w:tcPr>
          <w:p w14:paraId="474DAD94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8.2</w:t>
            </w:r>
          </w:p>
        </w:tc>
        <w:tc>
          <w:tcPr>
            <w:tcW w:w="2938" w:type="dxa"/>
          </w:tcPr>
          <w:p w14:paraId="0A08D2E5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 xml:space="preserve">Паразитизм </w:t>
            </w:r>
          </w:p>
        </w:tc>
        <w:tc>
          <w:tcPr>
            <w:tcW w:w="851" w:type="dxa"/>
          </w:tcPr>
          <w:p w14:paraId="0F8F63A6" w14:textId="198885C9" w:rsidR="00B37BED" w:rsidRPr="00B0408A" w:rsidRDefault="0075775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4" w:type="dxa"/>
          </w:tcPr>
          <w:p w14:paraId="0AEEA396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00066187" w14:textId="2276E8FC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FD815B8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8E695E" w:rsidRPr="00B0408A" w14:paraId="6451B2AD" w14:textId="77777777" w:rsidTr="00323F0A">
        <w:tc>
          <w:tcPr>
            <w:tcW w:w="9462" w:type="dxa"/>
            <w:gridSpan w:val="6"/>
          </w:tcPr>
          <w:p w14:paraId="15E098C6" w14:textId="07D1CDB8" w:rsidR="008E695E" w:rsidRPr="00B0408A" w:rsidRDefault="008E695E" w:rsidP="008E69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</w:t>
            </w:r>
            <w:r w:rsidR="00E2792B"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дел 9. Антропогенные факторы (6</w:t>
            </w: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часов)</w:t>
            </w:r>
          </w:p>
        </w:tc>
      </w:tr>
      <w:tr w:rsidR="00B37BED" w:rsidRPr="00B0408A" w14:paraId="58A490F2" w14:textId="77777777" w:rsidTr="00B37BED">
        <w:tc>
          <w:tcPr>
            <w:tcW w:w="849" w:type="dxa"/>
          </w:tcPr>
          <w:p w14:paraId="2D409361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2938" w:type="dxa"/>
          </w:tcPr>
          <w:p w14:paraId="2162C5BC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Рациональное природопользование</w:t>
            </w:r>
          </w:p>
        </w:tc>
        <w:tc>
          <w:tcPr>
            <w:tcW w:w="851" w:type="dxa"/>
          </w:tcPr>
          <w:p w14:paraId="65487A70" w14:textId="6BF29853" w:rsidR="00B37BED" w:rsidRPr="00B0408A" w:rsidRDefault="00E2792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14:paraId="288DFCEC" w14:textId="7AA15FB8" w:rsidR="00B37BED" w:rsidRPr="00B0408A" w:rsidRDefault="00E2792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</w:tcPr>
          <w:p w14:paraId="6A2CA23A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4D5889A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1597ABE6" w14:textId="77777777" w:rsidTr="00B37BED">
        <w:tc>
          <w:tcPr>
            <w:tcW w:w="849" w:type="dxa"/>
          </w:tcPr>
          <w:p w14:paraId="3C597B3E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9.2</w:t>
            </w:r>
          </w:p>
        </w:tc>
        <w:tc>
          <w:tcPr>
            <w:tcW w:w="2938" w:type="dxa"/>
          </w:tcPr>
          <w:p w14:paraId="4FD9BF81" w14:textId="77777777" w:rsidR="00B37BED" w:rsidRPr="00B0408A" w:rsidRDefault="00B37BED" w:rsidP="00B37BE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Организм и среда</w:t>
            </w:r>
          </w:p>
        </w:tc>
        <w:tc>
          <w:tcPr>
            <w:tcW w:w="851" w:type="dxa"/>
          </w:tcPr>
          <w:p w14:paraId="6F94AABA" w14:textId="4C747085" w:rsidR="00B37BED" w:rsidRPr="00B0408A" w:rsidRDefault="00E2792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14:paraId="35668CDE" w14:textId="643CEBE1" w:rsidR="00B37BED" w:rsidRPr="00B0408A" w:rsidRDefault="00E2792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18" w:type="dxa"/>
          </w:tcPr>
          <w:p w14:paraId="3A36FEAF" w14:textId="699070C9" w:rsidR="00B37BED" w:rsidRPr="00B0408A" w:rsidRDefault="00E2792B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6AD557D6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заданий, наблюдение</w:t>
            </w:r>
          </w:p>
        </w:tc>
      </w:tr>
      <w:tr w:rsidR="00B37BED" w:rsidRPr="00B0408A" w14:paraId="316BB684" w14:textId="77777777" w:rsidTr="00B37BED">
        <w:tc>
          <w:tcPr>
            <w:tcW w:w="3787" w:type="dxa"/>
            <w:gridSpan w:val="2"/>
          </w:tcPr>
          <w:p w14:paraId="76AA5378" w14:textId="77777777" w:rsidR="00B37BED" w:rsidRPr="00B0408A" w:rsidRDefault="00B37BED" w:rsidP="00B37BE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</w:tcPr>
          <w:p w14:paraId="7F511648" w14:textId="3479C67C" w:rsidR="00B37BED" w:rsidRPr="00B0408A" w:rsidRDefault="00B0408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38</w:t>
            </w:r>
          </w:p>
        </w:tc>
        <w:tc>
          <w:tcPr>
            <w:tcW w:w="954" w:type="dxa"/>
          </w:tcPr>
          <w:p w14:paraId="64D0B360" w14:textId="599186CB" w:rsidR="00B37BED" w:rsidRPr="00B0408A" w:rsidRDefault="00B0408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1318" w:type="dxa"/>
          </w:tcPr>
          <w:p w14:paraId="357E6761" w14:textId="2B9EFF6E" w:rsidR="00B37BED" w:rsidRPr="00B0408A" w:rsidRDefault="00B0408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2552" w:type="dxa"/>
          </w:tcPr>
          <w:p w14:paraId="4D50D798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7BED" w:rsidRPr="00B0408A" w14:paraId="1BF00A48" w14:textId="77777777" w:rsidTr="00B37BED">
        <w:tc>
          <w:tcPr>
            <w:tcW w:w="3787" w:type="dxa"/>
            <w:gridSpan w:val="2"/>
          </w:tcPr>
          <w:p w14:paraId="0C45A6B2" w14:textId="77777777" w:rsidR="00B37BED" w:rsidRPr="00B0408A" w:rsidRDefault="00B37BED" w:rsidP="00B37BE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</w:tcPr>
          <w:p w14:paraId="6718ABBD" w14:textId="756DC099" w:rsidR="00B37BED" w:rsidRPr="00B0408A" w:rsidRDefault="00B0408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70</w:t>
            </w:r>
          </w:p>
        </w:tc>
        <w:tc>
          <w:tcPr>
            <w:tcW w:w="954" w:type="dxa"/>
          </w:tcPr>
          <w:p w14:paraId="388170E4" w14:textId="3E71FAB8" w:rsidR="00B37BED" w:rsidRPr="00B0408A" w:rsidRDefault="00B0408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29,5</w:t>
            </w:r>
          </w:p>
        </w:tc>
        <w:tc>
          <w:tcPr>
            <w:tcW w:w="1318" w:type="dxa"/>
          </w:tcPr>
          <w:p w14:paraId="58D49EA3" w14:textId="662A4624" w:rsidR="00B37BED" w:rsidRPr="00B0408A" w:rsidRDefault="00B0408A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040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2552" w:type="dxa"/>
          </w:tcPr>
          <w:p w14:paraId="6FD6BBD0" w14:textId="77777777" w:rsidR="00B37BED" w:rsidRPr="00B0408A" w:rsidRDefault="00B37BED" w:rsidP="00B37BE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62C73F66" w14:textId="77777777" w:rsidR="008E695E" w:rsidRPr="00B0408A" w:rsidRDefault="008E695E" w:rsidP="00610DE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71A0EBB" w14:textId="77777777" w:rsidR="00AC29A9" w:rsidRPr="00B0408A" w:rsidRDefault="00F6715B" w:rsidP="00D01500">
      <w:pPr>
        <w:pStyle w:val="1"/>
        <w:keepLines/>
        <w:widowControl/>
        <w:suppressAutoHyphens w:val="0"/>
        <w:spacing w:before="0" w:after="0"/>
        <w:jc w:val="center"/>
        <w:rPr>
          <w:rFonts w:ascii="Times New Roman" w:hAnsi="Times New Roman" w:cs="Times New Roman"/>
          <w:sz w:val="24"/>
          <w:szCs w:val="24"/>
        </w:rPr>
      </w:pPr>
      <w:r w:rsidRPr="00B0408A">
        <w:rPr>
          <w:rFonts w:ascii="Times New Roman" w:hAnsi="Times New Roman" w:cs="Times New Roman"/>
          <w:sz w:val="24"/>
          <w:szCs w:val="24"/>
        </w:rPr>
        <w:t>1.5.</w:t>
      </w:r>
      <w:r w:rsidR="00D01500" w:rsidRPr="00B0408A">
        <w:rPr>
          <w:rFonts w:ascii="Times New Roman" w:hAnsi="Times New Roman" w:cs="Times New Roman"/>
          <w:sz w:val="24"/>
          <w:szCs w:val="24"/>
        </w:rPr>
        <w:t xml:space="preserve"> </w:t>
      </w:r>
      <w:r w:rsidR="00AC29A9" w:rsidRPr="00B0408A">
        <w:rPr>
          <w:rFonts w:ascii="Times New Roman" w:hAnsi="Times New Roman" w:cs="Times New Roman"/>
          <w:sz w:val="24"/>
          <w:szCs w:val="24"/>
        </w:rPr>
        <w:t xml:space="preserve">Содержание </w:t>
      </w:r>
      <w:r w:rsidR="00610DEB" w:rsidRPr="00B0408A">
        <w:rPr>
          <w:rFonts w:ascii="Times New Roman" w:hAnsi="Times New Roman" w:cs="Times New Roman"/>
          <w:sz w:val="24"/>
          <w:szCs w:val="24"/>
        </w:rPr>
        <w:t>учебного плана</w:t>
      </w:r>
    </w:p>
    <w:p w14:paraId="6DB404D5" w14:textId="21AF683E" w:rsidR="00155B63" w:rsidRPr="00A228BE" w:rsidRDefault="00A228BE" w:rsidP="00A85DA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1" w:name="_Hlk63846261"/>
      <w:bookmarkEnd w:id="0"/>
      <w:r w:rsidRPr="00A228BE">
        <w:rPr>
          <w:rFonts w:ascii="Times New Roman" w:hAnsi="Times New Roman" w:cs="Times New Roman"/>
          <w:b/>
          <w:bCs/>
          <w:sz w:val="24"/>
          <w:szCs w:val="24"/>
        </w:rPr>
        <w:t>Содержание 1-го модуля (32</w:t>
      </w:r>
      <w:r w:rsidR="00155B63"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 ч.)</w:t>
      </w:r>
    </w:p>
    <w:p w14:paraId="2E2A449C" w14:textId="77777777" w:rsidR="00155B63" w:rsidRPr="00A228BE" w:rsidRDefault="00155B63" w:rsidP="0011312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696D76F" w14:textId="1A4B18F2" w:rsidR="00155B63" w:rsidRPr="00A228BE" w:rsidRDefault="00A228BE" w:rsidP="0011312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Раздел 1. Введение (1час</w:t>
      </w:r>
      <w:r w:rsidR="00155B63" w:rsidRPr="00A228BE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03D39119" w14:textId="77777777" w:rsidR="00155B63" w:rsidRPr="00A228BE" w:rsidRDefault="00155B63" w:rsidP="0011312B">
      <w:pPr>
        <w:pStyle w:val="a3"/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Теория: </w:t>
      </w:r>
      <w:r w:rsidRPr="00A228BE">
        <w:rPr>
          <w:rFonts w:ascii="Times New Roman" w:hAnsi="Times New Roman" w:cs="Times New Roman"/>
          <w:sz w:val="24"/>
          <w:szCs w:val="24"/>
        </w:rPr>
        <w:t>Беседа о цели, задачах и содержании программы, режиме работы на текущий учебный год. Инструктаж по технике безопасности. Чрезвычайные ситуации. План эвакуации в чрезвычайной ситуации, при пожаре. Правила противопожарной безопасности. Техника безопасности при работе с ПК. Правила поведения на занятиях. Гаджеты, их виды и влияние на состояние здоровья. Компьютер и его воздействие на физическое и психическое здоровье школьника. Гигиена труда за компьютером. Как противостоять компьютерной зависимости. Мобильный телефон и планшет – твои друзья или враги?</w:t>
      </w:r>
    </w:p>
    <w:p w14:paraId="66722267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sz w:val="24"/>
          <w:szCs w:val="24"/>
        </w:rPr>
        <w:t>Практика:</w:t>
      </w:r>
      <w:r w:rsidRPr="00A228BE">
        <w:rPr>
          <w:rFonts w:ascii="Times New Roman" w:hAnsi="Times New Roman" w:cs="Times New Roman"/>
          <w:sz w:val="24"/>
          <w:szCs w:val="24"/>
        </w:rPr>
        <w:t xml:space="preserve"> Знакомство с группой. Игры на знакомство. Практическая работа «Подсч</w:t>
      </w:r>
      <w:r w:rsidR="00486111" w:rsidRPr="00A228BE">
        <w:rPr>
          <w:rFonts w:ascii="Times New Roman" w:hAnsi="Times New Roman" w:cs="Times New Roman"/>
          <w:sz w:val="24"/>
          <w:szCs w:val="24"/>
        </w:rPr>
        <w:t>ё</w:t>
      </w:r>
      <w:r w:rsidRPr="00A228BE">
        <w:rPr>
          <w:rFonts w:ascii="Times New Roman" w:hAnsi="Times New Roman" w:cs="Times New Roman"/>
          <w:sz w:val="24"/>
          <w:szCs w:val="24"/>
        </w:rPr>
        <w:t>т времени, которое проводишь с гаджетами (в день, в неделю, в месяц)». Первичная диагностика (собеседование).</w:t>
      </w:r>
    </w:p>
    <w:p w14:paraId="439EBDB5" w14:textId="77777777" w:rsidR="00155B63" w:rsidRPr="00A228BE" w:rsidRDefault="00155B63" w:rsidP="00EA662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Форма контроля:</w:t>
      </w:r>
      <w:r w:rsidRPr="00A228BE">
        <w:rPr>
          <w:rFonts w:ascii="Times New Roman" w:hAnsi="Times New Roman" w:cs="Times New Roman"/>
          <w:sz w:val="24"/>
          <w:szCs w:val="24"/>
        </w:rPr>
        <w:t xml:space="preserve"> беседа, </w:t>
      </w:r>
      <w:r w:rsidR="00B87937" w:rsidRPr="00A228BE">
        <w:rPr>
          <w:rFonts w:ascii="Times New Roman" w:hAnsi="Times New Roman" w:cs="Times New Roman"/>
          <w:sz w:val="24"/>
          <w:szCs w:val="24"/>
        </w:rPr>
        <w:t xml:space="preserve">наблюдение, </w:t>
      </w:r>
      <w:r w:rsidRPr="00A228BE">
        <w:rPr>
          <w:rFonts w:ascii="Times New Roman" w:hAnsi="Times New Roman" w:cs="Times New Roman"/>
          <w:sz w:val="24"/>
          <w:szCs w:val="24"/>
        </w:rPr>
        <w:t>опрос,</w:t>
      </w:r>
      <w:r w:rsidR="00B87937" w:rsidRPr="00A228BE">
        <w:rPr>
          <w:rFonts w:ascii="Times New Roman" w:hAnsi="Times New Roman" w:cs="Times New Roman"/>
          <w:sz w:val="24"/>
          <w:szCs w:val="24"/>
        </w:rPr>
        <w:t xml:space="preserve"> анализ выполнения практических заданий,</w:t>
      </w:r>
      <w:r w:rsidRPr="00A228BE">
        <w:rPr>
          <w:rFonts w:ascii="Times New Roman" w:hAnsi="Times New Roman" w:cs="Times New Roman"/>
          <w:sz w:val="24"/>
          <w:szCs w:val="24"/>
        </w:rPr>
        <w:t xml:space="preserve"> анкетирование.</w:t>
      </w:r>
      <w:r w:rsidR="00B87937" w:rsidRPr="00A228BE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</w:p>
    <w:p w14:paraId="3BE09EFF" w14:textId="77777777" w:rsidR="00F50A6B" w:rsidRPr="006D087A" w:rsidRDefault="00F50A6B" w:rsidP="0011312B">
      <w:pPr>
        <w:spacing w:after="0" w:line="240" w:lineRule="auto"/>
        <w:rPr>
          <w:rFonts w:ascii="PT Astra Serif" w:hAnsi="PT Astra Serif" w:cs="Times New Roman"/>
          <w:sz w:val="28"/>
          <w:szCs w:val="28"/>
        </w:rPr>
      </w:pPr>
    </w:p>
    <w:bookmarkEnd w:id="1"/>
    <w:p w14:paraId="33407919" w14:textId="567CCCE9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Ра</w:t>
      </w:r>
      <w:r w:rsidR="00A228BE" w:rsidRPr="00A228BE">
        <w:rPr>
          <w:rFonts w:ascii="Times New Roman" w:hAnsi="Times New Roman" w:cs="Times New Roman"/>
          <w:b/>
          <w:bCs/>
          <w:sz w:val="24"/>
          <w:szCs w:val="24"/>
        </w:rPr>
        <w:t>здел 2. Экология – как наука (9</w:t>
      </w:r>
      <w:r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 часов)</w:t>
      </w:r>
      <w:r w:rsidR="00486111" w:rsidRPr="00A228BE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4B729377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Теория:</w:t>
      </w:r>
      <w:r w:rsidRPr="00A228BE">
        <w:rPr>
          <w:rFonts w:ascii="Times New Roman" w:hAnsi="Times New Roman" w:cs="Times New Roman"/>
          <w:sz w:val="24"/>
          <w:szCs w:val="24"/>
        </w:rPr>
        <w:t xml:space="preserve"> Что изучает экология? Экологическая грамотность и культура, экоэтика.</w:t>
      </w:r>
      <w:r w:rsidR="00F36F81" w:rsidRPr="00A228BE">
        <w:rPr>
          <w:rFonts w:ascii="Times New Roman" w:hAnsi="Times New Roman" w:cs="Times New Roman"/>
          <w:sz w:val="24"/>
          <w:szCs w:val="24"/>
        </w:rPr>
        <w:t xml:space="preserve"> </w:t>
      </w:r>
      <w:r w:rsidRPr="00A228BE">
        <w:rPr>
          <w:rFonts w:ascii="Times New Roman" w:hAnsi="Times New Roman" w:cs="Times New Roman"/>
          <w:sz w:val="24"/>
          <w:szCs w:val="24"/>
        </w:rPr>
        <w:t xml:space="preserve">Окружающая среда, среда обитания, связи в природе. Ответственность человека за состояние окружающей среды, охрана природы. </w:t>
      </w:r>
    </w:p>
    <w:p w14:paraId="05901ED7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sz w:val="24"/>
          <w:szCs w:val="24"/>
        </w:rPr>
        <w:t xml:space="preserve">Экологические факторы. Взаимосвязь экологии с другими науками. Взаимоотношения организмов. Современные проблемы охраны окружающей среды. </w:t>
      </w:r>
    </w:p>
    <w:p w14:paraId="04FBD315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Практика:</w:t>
      </w:r>
      <w:r w:rsidR="00F53C28"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A228BE">
        <w:rPr>
          <w:rFonts w:ascii="Times New Roman" w:hAnsi="Times New Roman" w:cs="Times New Roman"/>
          <w:sz w:val="24"/>
          <w:szCs w:val="24"/>
        </w:rPr>
        <w:t>Методы экологических исследований. Полевые лабораторные исследования. Рассказ, беседа, отгадывание кроссворда, рисование в микрогруппах на тему «Как я представляю природу», работа с тестом, решение экологических задач, анкетирование.</w:t>
      </w:r>
      <w:r w:rsidR="00590102" w:rsidRPr="00A228BE">
        <w:rPr>
          <w:rFonts w:ascii="Times New Roman" w:hAnsi="Times New Roman" w:cs="Times New Roman"/>
          <w:sz w:val="24"/>
          <w:szCs w:val="24"/>
        </w:rPr>
        <w:t xml:space="preserve"> Экологическая акция «Школьный экодвор».</w:t>
      </w:r>
    </w:p>
    <w:p w14:paraId="4BDD9037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Формы контроля:</w:t>
      </w:r>
      <w:r w:rsidRPr="00A228BE">
        <w:rPr>
          <w:rFonts w:ascii="Times New Roman" w:hAnsi="Times New Roman" w:cs="Times New Roman"/>
          <w:sz w:val="24"/>
          <w:szCs w:val="24"/>
        </w:rPr>
        <w:t xml:space="preserve"> тестирование, опрос, творческие задания, наблюдение.</w:t>
      </w:r>
    </w:p>
    <w:p w14:paraId="0DF261AE" w14:textId="2B7AB038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Раздел 3. Основные </w:t>
      </w:r>
      <w:r w:rsidR="00A228BE" w:rsidRPr="00A228BE">
        <w:rPr>
          <w:rFonts w:ascii="Times New Roman" w:hAnsi="Times New Roman" w:cs="Times New Roman"/>
          <w:b/>
          <w:bCs/>
          <w:sz w:val="24"/>
          <w:szCs w:val="24"/>
        </w:rPr>
        <w:t>формы организации жизни (12 часов</w:t>
      </w:r>
      <w:r w:rsidRPr="00A228BE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2699FF91" w14:textId="77777777" w:rsidR="006837BF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Теория:</w:t>
      </w:r>
      <w:r w:rsidRPr="00A228BE">
        <w:rPr>
          <w:rFonts w:ascii="Times New Roman" w:hAnsi="Times New Roman" w:cs="Times New Roman"/>
          <w:sz w:val="24"/>
          <w:szCs w:val="24"/>
        </w:rPr>
        <w:t xml:space="preserve"> Сообщество, экосистема, биоценоз, биосфера. Понятие об экологии как о науке, которая исследует как растения и животные связаны друг с другом, как они приспособлены к окружающей их природе и как они сами влияют на природу. Разнообразие жизни. Микроорганизмы: бактерии и вирусы. Адаптация организмов к разным условиям среды. Естественный отбор. Борьба за существование.</w:t>
      </w:r>
      <w:r w:rsidR="006837BF" w:rsidRPr="00A228BE">
        <w:rPr>
          <w:rFonts w:ascii="Times New Roman" w:hAnsi="Times New Roman" w:cs="Times New Roman"/>
          <w:sz w:val="24"/>
          <w:szCs w:val="24"/>
        </w:rPr>
        <w:t xml:space="preserve"> Значение экологии для человека и общества в целом. Масштабы воздействия человека на природу, биосферу Земли. Экология – теоретическая основа рационального использования человеком природных ресурсов. Рациональное природопользование.</w:t>
      </w:r>
    </w:p>
    <w:p w14:paraId="7CEE2FB8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Практика:</w:t>
      </w:r>
      <w:r w:rsidRPr="00A228BE">
        <w:rPr>
          <w:rFonts w:ascii="Times New Roman" w:hAnsi="Times New Roman" w:cs="Times New Roman"/>
          <w:sz w:val="24"/>
          <w:szCs w:val="24"/>
        </w:rPr>
        <w:t xml:space="preserve"> изучение различных биоценозов, рассказ, беседа,</w:t>
      </w:r>
      <w:r w:rsidR="005203C1" w:rsidRPr="00A228BE">
        <w:rPr>
          <w:rFonts w:ascii="Times New Roman" w:hAnsi="Times New Roman" w:cs="Times New Roman"/>
          <w:sz w:val="24"/>
          <w:szCs w:val="24"/>
        </w:rPr>
        <w:t xml:space="preserve"> </w:t>
      </w:r>
      <w:r w:rsidRPr="00A228BE">
        <w:rPr>
          <w:rFonts w:ascii="Times New Roman" w:hAnsi="Times New Roman" w:cs="Times New Roman"/>
          <w:sz w:val="24"/>
          <w:szCs w:val="24"/>
        </w:rPr>
        <w:t>практические задания, наблюдения, экскурсия. Просмотр видеофильма «Живая планета».</w:t>
      </w:r>
    </w:p>
    <w:p w14:paraId="58A9A213" w14:textId="6AACC9CD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Формы контроля:</w:t>
      </w:r>
      <w:r w:rsidR="004A398A"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A6626" w:rsidRPr="00A228BE">
        <w:rPr>
          <w:rFonts w:ascii="Times New Roman" w:hAnsi="Times New Roman" w:cs="Times New Roman"/>
          <w:sz w:val="24"/>
          <w:szCs w:val="24"/>
        </w:rPr>
        <w:t xml:space="preserve">Беседа, наблюдение, анализ выполнения практических заданий. </w:t>
      </w:r>
    </w:p>
    <w:p w14:paraId="7EBB9308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b/>
          <w:bCs/>
          <w:sz w:val="28"/>
          <w:szCs w:val="28"/>
        </w:rPr>
      </w:pPr>
    </w:p>
    <w:p w14:paraId="7D049BD4" w14:textId="34C239DA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Р</w:t>
      </w:r>
      <w:r w:rsidR="00A228BE" w:rsidRPr="00A228BE">
        <w:rPr>
          <w:rFonts w:ascii="Times New Roman" w:hAnsi="Times New Roman" w:cs="Times New Roman"/>
          <w:b/>
          <w:bCs/>
          <w:sz w:val="24"/>
          <w:szCs w:val="24"/>
        </w:rPr>
        <w:t>аздел 4. Среды жизни на Земле (1</w:t>
      </w:r>
      <w:r w:rsidRPr="00A228BE">
        <w:rPr>
          <w:rFonts w:ascii="Times New Roman" w:hAnsi="Times New Roman" w:cs="Times New Roman"/>
          <w:b/>
          <w:bCs/>
          <w:sz w:val="24"/>
          <w:szCs w:val="24"/>
        </w:rPr>
        <w:t xml:space="preserve">0 часов) </w:t>
      </w:r>
    </w:p>
    <w:p w14:paraId="34DB1305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Теория:</w:t>
      </w:r>
      <w:r w:rsidRPr="00A228BE">
        <w:rPr>
          <w:rFonts w:ascii="Times New Roman" w:hAnsi="Times New Roman" w:cs="Times New Roman"/>
          <w:sz w:val="24"/>
          <w:szCs w:val="24"/>
        </w:rPr>
        <w:t xml:space="preserve"> Живая и неживая природа. Их взаимосвязь и отличия. Среды жизни: водная, наземно-воздушная, почвенная. Их характерные особенности, плюсы и минусы для их обитателей, способы их приспособления. Знакомство с организмами каждой из сред обитания. Особенности живых организмов разных сред обитания в разных климатических зонах. Человек – часть природы. Антропогенные факторы влияния на живую и неживую природу.</w:t>
      </w:r>
    </w:p>
    <w:p w14:paraId="53757C29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Практика:</w:t>
      </w:r>
      <w:r w:rsidRPr="00A228BE">
        <w:rPr>
          <w:rFonts w:ascii="Times New Roman" w:hAnsi="Times New Roman" w:cs="Times New Roman"/>
          <w:sz w:val="24"/>
          <w:szCs w:val="24"/>
        </w:rPr>
        <w:t xml:space="preserve"> Наблюдение в природе, выполнение практических заданий.</w:t>
      </w:r>
    </w:p>
    <w:p w14:paraId="5D290676" w14:textId="77777777" w:rsidR="00155B63" w:rsidRPr="00A228BE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28BE">
        <w:rPr>
          <w:rFonts w:ascii="Times New Roman" w:hAnsi="Times New Roman" w:cs="Times New Roman"/>
          <w:b/>
          <w:bCs/>
          <w:sz w:val="24"/>
          <w:szCs w:val="24"/>
        </w:rPr>
        <w:t>Форма контроля:</w:t>
      </w:r>
      <w:r w:rsidRPr="00A228BE">
        <w:rPr>
          <w:rFonts w:ascii="Times New Roman" w:hAnsi="Times New Roman" w:cs="Times New Roman"/>
          <w:sz w:val="24"/>
          <w:szCs w:val="24"/>
        </w:rPr>
        <w:t xml:space="preserve"> анализ выполненных практических заданий, беседа.</w:t>
      </w:r>
    </w:p>
    <w:p w14:paraId="09E9C758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sz w:val="28"/>
          <w:szCs w:val="28"/>
        </w:rPr>
      </w:pPr>
    </w:p>
    <w:p w14:paraId="689132B7" w14:textId="079F9135" w:rsidR="00155B63" w:rsidRPr="00A635B9" w:rsidRDefault="00A635B9" w:rsidP="0011312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635B9">
        <w:rPr>
          <w:rFonts w:ascii="Times New Roman" w:hAnsi="Times New Roman" w:cs="Times New Roman"/>
          <w:b/>
          <w:bCs/>
          <w:sz w:val="24"/>
          <w:szCs w:val="24"/>
        </w:rPr>
        <w:t>Содержание 2-го модуля (</w:t>
      </w:r>
      <w:r w:rsidR="0075304C">
        <w:rPr>
          <w:rFonts w:ascii="Times New Roman" w:hAnsi="Times New Roman" w:cs="Times New Roman"/>
          <w:b/>
          <w:bCs/>
          <w:sz w:val="24"/>
          <w:szCs w:val="24"/>
        </w:rPr>
        <w:t>38</w:t>
      </w:r>
      <w:r w:rsidR="00155B63" w:rsidRPr="00A635B9">
        <w:rPr>
          <w:rFonts w:ascii="Times New Roman" w:hAnsi="Times New Roman" w:cs="Times New Roman"/>
          <w:b/>
          <w:bCs/>
          <w:sz w:val="24"/>
          <w:szCs w:val="24"/>
        </w:rPr>
        <w:t xml:space="preserve"> ч.)</w:t>
      </w:r>
    </w:p>
    <w:p w14:paraId="255375B7" w14:textId="77777777" w:rsidR="00155B63" w:rsidRPr="00A635B9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D7C227" w14:textId="0902FE74" w:rsidR="00155B63" w:rsidRPr="00A635B9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635B9">
        <w:rPr>
          <w:rFonts w:ascii="Times New Roman" w:hAnsi="Times New Roman" w:cs="Times New Roman"/>
          <w:b/>
          <w:bCs/>
          <w:sz w:val="24"/>
          <w:szCs w:val="24"/>
        </w:rPr>
        <w:t>Раздел 5. Растительн</w:t>
      </w:r>
      <w:r w:rsidR="00A635B9" w:rsidRPr="00A635B9">
        <w:rPr>
          <w:rFonts w:ascii="Times New Roman" w:hAnsi="Times New Roman" w:cs="Times New Roman"/>
          <w:b/>
          <w:bCs/>
          <w:sz w:val="24"/>
          <w:szCs w:val="24"/>
        </w:rPr>
        <w:t>ость, как биотический фактор (14</w:t>
      </w:r>
      <w:r w:rsidRPr="00A635B9">
        <w:rPr>
          <w:rFonts w:ascii="Times New Roman" w:hAnsi="Times New Roman" w:cs="Times New Roman"/>
          <w:b/>
          <w:bCs/>
          <w:sz w:val="24"/>
          <w:szCs w:val="24"/>
        </w:rPr>
        <w:t xml:space="preserve"> часов)</w:t>
      </w:r>
      <w:r w:rsidR="00486111" w:rsidRPr="00A635B9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29400F63" w14:textId="77777777" w:rsidR="00155B63" w:rsidRPr="00A635B9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35B9">
        <w:rPr>
          <w:rFonts w:ascii="Times New Roman" w:hAnsi="Times New Roman" w:cs="Times New Roman"/>
          <w:b/>
          <w:bCs/>
          <w:sz w:val="24"/>
          <w:szCs w:val="24"/>
        </w:rPr>
        <w:t>Теория:</w:t>
      </w:r>
      <w:r w:rsidRPr="00A635B9">
        <w:rPr>
          <w:rFonts w:ascii="Times New Roman" w:hAnsi="Times New Roman" w:cs="Times New Roman"/>
          <w:sz w:val="24"/>
          <w:szCs w:val="24"/>
        </w:rPr>
        <w:t xml:space="preserve"> Растительные сообщества. Биогеоценоз. Цепи питания, принципы их построения. Пирамида энергии, пирамида биомассы, трофические уровни. Виды растений, внес</w:t>
      </w:r>
      <w:r w:rsidR="00896663" w:rsidRPr="00A635B9">
        <w:rPr>
          <w:rFonts w:ascii="Times New Roman" w:hAnsi="Times New Roman" w:cs="Times New Roman"/>
          <w:sz w:val="24"/>
          <w:szCs w:val="24"/>
        </w:rPr>
        <w:t>ё</w:t>
      </w:r>
      <w:r w:rsidRPr="00A635B9">
        <w:rPr>
          <w:rFonts w:ascii="Times New Roman" w:hAnsi="Times New Roman" w:cs="Times New Roman"/>
          <w:sz w:val="24"/>
          <w:szCs w:val="24"/>
        </w:rPr>
        <w:t xml:space="preserve">нных в Красную книгу России и Ульяновской области. Рациональное использование лесных ресурсов. Охрана и воспроизводство растительности. Видовой состав растительности, состав лесного массива. Агробиоценоз. Монокультуры, культурные растения. </w:t>
      </w:r>
      <w:r w:rsidR="00745BC3" w:rsidRPr="00A635B9">
        <w:rPr>
          <w:rFonts w:ascii="Times New Roman" w:hAnsi="Times New Roman" w:cs="Times New Roman"/>
          <w:sz w:val="24"/>
          <w:szCs w:val="24"/>
        </w:rPr>
        <w:t>Значение растений в жизни человека и животных. Культурные растения их классификация: овощные, зерновые, технические, плодово-ягодные.</w:t>
      </w:r>
      <w:r w:rsidR="00486111" w:rsidRPr="00A635B9">
        <w:rPr>
          <w:rFonts w:ascii="Times New Roman" w:hAnsi="Times New Roman" w:cs="Times New Roman"/>
          <w:sz w:val="24"/>
          <w:szCs w:val="24"/>
        </w:rPr>
        <w:t xml:space="preserve"> </w:t>
      </w:r>
      <w:r w:rsidR="00745BC3" w:rsidRPr="00A635B9">
        <w:rPr>
          <w:rFonts w:ascii="Times New Roman" w:hAnsi="Times New Roman" w:cs="Times New Roman"/>
          <w:sz w:val="24"/>
          <w:szCs w:val="24"/>
        </w:rPr>
        <w:t xml:space="preserve">Характеристика зерновых культур на примере представителей класса Однодольные, семейства Злаки: пшеница, рожь, кукуруза, рис. От зерна к хлебу. Выращивание пшеницы. </w:t>
      </w:r>
      <w:r w:rsidRPr="00A635B9">
        <w:rPr>
          <w:rFonts w:ascii="Times New Roman" w:hAnsi="Times New Roman" w:cs="Times New Roman"/>
          <w:sz w:val="24"/>
          <w:szCs w:val="24"/>
        </w:rPr>
        <w:t>Зелёная революция, способы повышения урожайности. Вредители культурных растений и способы борьбы с ними.</w:t>
      </w:r>
      <w:r w:rsidR="00486111" w:rsidRPr="00A635B9">
        <w:rPr>
          <w:rFonts w:ascii="Times New Roman" w:hAnsi="Times New Roman" w:cs="Times New Roman"/>
          <w:sz w:val="24"/>
          <w:szCs w:val="24"/>
        </w:rPr>
        <w:t xml:space="preserve"> </w:t>
      </w:r>
      <w:r w:rsidR="00247B73" w:rsidRPr="00A635B9">
        <w:rPr>
          <w:rFonts w:ascii="Times New Roman" w:hAnsi="Times New Roman" w:cs="Times New Roman"/>
          <w:sz w:val="24"/>
          <w:szCs w:val="24"/>
        </w:rPr>
        <w:t>Важная роль зеленых насаждений в оздоровлении атмосферы, необходимость бережного отношения к природе населенных пунктов, эстетическая ценность клумб и газонов.</w:t>
      </w:r>
      <w:r w:rsidR="00E02835" w:rsidRPr="00A635B9">
        <w:rPr>
          <w:rFonts w:ascii="Times New Roman" w:hAnsi="Times New Roman" w:cs="Times New Roman"/>
          <w:sz w:val="24"/>
          <w:szCs w:val="24"/>
        </w:rPr>
        <w:t xml:space="preserve"> </w:t>
      </w:r>
      <w:r w:rsidR="00247B73" w:rsidRPr="00A635B9">
        <w:rPr>
          <w:rFonts w:ascii="Times New Roman" w:hAnsi="Times New Roman" w:cs="Times New Roman"/>
          <w:sz w:val="24"/>
          <w:szCs w:val="24"/>
        </w:rPr>
        <w:t xml:space="preserve">Растения, цветущие рано весной, их значение в природе, способы охраны. </w:t>
      </w:r>
    </w:p>
    <w:p w14:paraId="199B0BCE" w14:textId="77777777" w:rsidR="00155B63" w:rsidRPr="00A635B9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35B9">
        <w:rPr>
          <w:rFonts w:ascii="Times New Roman" w:hAnsi="Times New Roman" w:cs="Times New Roman"/>
          <w:b/>
          <w:bCs/>
          <w:sz w:val="24"/>
          <w:szCs w:val="24"/>
        </w:rPr>
        <w:t>Практика:</w:t>
      </w:r>
      <w:r w:rsidRPr="00A635B9">
        <w:rPr>
          <w:rFonts w:ascii="Times New Roman" w:hAnsi="Times New Roman" w:cs="Times New Roman"/>
          <w:sz w:val="24"/>
          <w:szCs w:val="24"/>
        </w:rPr>
        <w:t xml:space="preserve"> мониторинговые наблюдения за состоянием растений, описание эколого-биологических профилей, </w:t>
      </w:r>
      <w:r w:rsidR="00745BC3" w:rsidRPr="00A635B9">
        <w:rPr>
          <w:rFonts w:ascii="Times New Roman" w:hAnsi="Times New Roman" w:cs="Times New Roman"/>
          <w:sz w:val="24"/>
          <w:szCs w:val="24"/>
        </w:rPr>
        <w:t xml:space="preserve">практическая работа с гербарием по определению видов сорных растений, </w:t>
      </w:r>
      <w:r w:rsidRPr="00A635B9">
        <w:rPr>
          <w:rFonts w:ascii="Times New Roman" w:hAnsi="Times New Roman" w:cs="Times New Roman"/>
          <w:sz w:val="24"/>
          <w:szCs w:val="24"/>
        </w:rPr>
        <w:t>творческая работа – рисование плакатов «Сохраним жизнь на планете».</w:t>
      </w:r>
      <w:r w:rsidR="00486111" w:rsidRPr="00A635B9">
        <w:rPr>
          <w:rFonts w:ascii="Times New Roman" w:hAnsi="Times New Roman" w:cs="Times New Roman"/>
          <w:sz w:val="24"/>
          <w:szCs w:val="24"/>
        </w:rPr>
        <w:t xml:space="preserve"> </w:t>
      </w:r>
      <w:r w:rsidR="00247B73" w:rsidRPr="00A635B9">
        <w:rPr>
          <w:rFonts w:ascii="Times New Roman" w:hAnsi="Times New Roman" w:cs="Times New Roman"/>
          <w:sz w:val="24"/>
          <w:szCs w:val="24"/>
        </w:rPr>
        <w:t>Экологическая операция «Первоцвет».</w:t>
      </w:r>
    </w:p>
    <w:p w14:paraId="6C209235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sz w:val="28"/>
          <w:szCs w:val="28"/>
        </w:rPr>
      </w:pPr>
      <w:r w:rsidRPr="00A635B9">
        <w:rPr>
          <w:rFonts w:ascii="Times New Roman" w:hAnsi="Times New Roman" w:cs="Times New Roman"/>
          <w:b/>
          <w:bCs/>
          <w:sz w:val="24"/>
          <w:szCs w:val="24"/>
        </w:rPr>
        <w:t>Формы контроля:</w:t>
      </w:r>
      <w:r w:rsidRPr="00A635B9">
        <w:rPr>
          <w:rFonts w:ascii="Times New Roman" w:hAnsi="Times New Roman" w:cs="Times New Roman"/>
          <w:sz w:val="24"/>
          <w:szCs w:val="24"/>
        </w:rPr>
        <w:t xml:space="preserve"> наблюдение, </w:t>
      </w:r>
      <w:r w:rsidR="00AE3684" w:rsidRPr="00A635B9">
        <w:rPr>
          <w:rFonts w:ascii="Times New Roman" w:hAnsi="Times New Roman" w:cs="Times New Roman"/>
          <w:sz w:val="24"/>
          <w:szCs w:val="24"/>
        </w:rPr>
        <w:t xml:space="preserve">опрос, </w:t>
      </w:r>
      <w:r w:rsidRPr="00A635B9">
        <w:rPr>
          <w:rFonts w:ascii="Times New Roman" w:hAnsi="Times New Roman" w:cs="Times New Roman"/>
          <w:sz w:val="24"/>
          <w:szCs w:val="24"/>
        </w:rPr>
        <w:t>анализ практической работы</w:t>
      </w:r>
      <w:r w:rsidRPr="006D087A">
        <w:rPr>
          <w:rFonts w:ascii="PT Astra Serif" w:hAnsi="PT Astra Serif" w:cs="Times New Roman"/>
          <w:sz w:val="28"/>
          <w:szCs w:val="28"/>
        </w:rPr>
        <w:t>.</w:t>
      </w:r>
    </w:p>
    <w:p w14:paraId="3895FA2F" w14:textId="77777777" w:rsidR="00155B63" w:rsidRPr="006D087A" w:rsidRDefault="00155B63" w:rsidP="0011312B">
      <w:pPr>
        <w:spacing w:after="0" w:line="240" w:lineRule="auto"/>
        <w:ind w:firstLine="709"/>
        <w:jc w:val="both"/>
        <w:rPr>
          <w:rFonts w:ascii="PT Astra Serif" w:hAnsi="PT Astra Serif" w:cs="Times New Roman"/>
          <w:b/>
          <w:bCs/>
          <w:sz w:val="24"/>
          <w:szCs w:val="24"/>
        </w:rPr>
      </w:pPr>
    </w:p>
    <w:p w14:paraId="6CABAB86" w14:textId="21B8E349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Раздел 6. В</w:t>
      </w:r>
      <w:r w:rsidR="002C0BF2" w:rsidRPr="002C0BF2">
        <w:rPr>
          <w:rFonts w:ascii="Times New Roman" w:hAnsi="Times New Roman" w:cs="Times New Roman"/>
          <w:b/>
          <w:bCs/>
          <w:sz w:val="24"/>
          <w:szCs w:val="24"/>
        </w:rPr>
        <w:t>ода, как абиотический фактор (13</w:t>
      </w: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 часов)</w:t>
      </w:r>
      <w:r w:rsidR="00486111" w:rsidRPr="002C0BF2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10E01457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Теория:</w:t>
      </w:r>
      <w:r w:rsidRPr="002C0BF2">
        <w:rPr>
          <w:rFonts w:ascii="Times New Roman" w:hAnsi="Times New Roman" w:cs="Times New Roman"/>
          <w:sz w:val="24"/>
          <w:szCs w:val="24"/>
        </w:rPr>
        <w:t xml:space="preserve"> Вода – самое важное вещество на Земле. Круговорот воды в природе. Путешествие капельки воды. Животный и растительный мир и вода - биоценоз пресного водоема. Рациональное использование водных ресурсов. Пресные воды материков. Поверхностные водотоки и их устройство. Мировой океан, его связь с поверхностными водами. Влияние растительности на качество воды поверхностных водоёмов. Антропогенное влияние на водные ресурсы планеты. Водоём как экологическая система. Биоценоз пресного водоёма. Реки и озёра родного края.</w:t>
      </w:r>
    </w:p>
    <w:p w14:paraId="7F790D5E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Практика:</w:t>
      </w:r>
      <w:r w:rsidRPr="002C0BF2">
        <w:rPr>
          <w:rFonts w:ascii="Times New Roman" w:hAnsi="Times New Roman" w:cs="Times New Roman"/>
          <w:sz w:val="24"/>
          <w:szCs w:val="24"/>
        </w:rPr>
        <w:t xml:space="preserve"> ознакомление с водными объектами на территории поселения, мониторинговые наблюдения реки, Акция «Берегите воду!». </w:t>
      </w:r>
    </w:p>
    <w:p w14:paraId="6202BF17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Формы контроля:</w:t>
      </w:r>
      <w:r w:rsidRPr="002C0BF2">
        <w:rPr>
          <w:rFonts w:ascii="Times New Roman" w:hAnsi="Times New Roman" w:cs="Times New Roman"/>
          <w:sz w:val="24"/>
          <w:szCs w:val="24"/>
        </w:rPr>
        <w:t xml:space="preserve"> опрос, наблюдение, беседа, практические задания.</w:t>
      </w:r>
    </w:p>
    <w:p w14:paraId="1E69BD95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b/>
          <w:bCs/>
          <w:sz w:val="28"/>
          <w:szCs w:val="28"/>
        </w:rPr>
      </w:pPr>
    </w:p>
    <w:p w14:paraId="599ACA01" w14:textId="196201B4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Раздел 7. Темпера</w:t>
      </w:r>
      <w:r w:rsidR="002C0BF2" w:rsidRPr="002C0BF2">
        <w:rPr>
          <w:rFonts w:ascii="Times New Roman" w:hAnsi="Times New Roman" w:cs="Times New Roman"/>
          <w:b/>
          <w:bCs/>
          <w:sz w:val="24"/>
          <w:szCs w:val="24"/>
        </w:rPr>
        <w:t>тура, как абиотический фактор (4 часа</w:t>
      </w:r>
      <w:r w:rsidRPr="002C0BF2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22447024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Теория:</w:t>
      </w:r>
      <w:r w:rsidRPr="002C0BF2">
        <w:rPr>
          <w:rFonts w:ascii="Times New Roman" w:hAnsi="Times New Roman" w:cs="Times New Roman"/>
          <w:sz w:val="24"/>
          <w:szCs w:val="24"/>
        </w:rPr>
        <w:t xml:space="preserve"> Атмосфера – внешняя оболочка биосферы. Строение атмосферы. Тропосфера и её значение в жизни человека. Газовый состав атмосферы. Озоновый слой. Влияние </w:t>
      </w:r>
      <w:r w:rsidRPr="002C0BF2">
        <w:rPr>
          <w:rFonts w:ascii="Times New Roman" w:hAnsi="Times New Roman" w:cs="Times New Roman"/>
          <w:sz w:val="24"/>
          <w:szCs w:val="24"/>
        </w:rPr>
        <w:lastRenderedPageBreak/>
        <w:t>солнечного излучения на жизнь на Земле. Виды солнечного излучения. Солнечный свет, как источник чистой энергии. Растительный покров Земли – её легкие. Проблема глобального потепления.</w:t>
      </w:r>
    </w:p>
    <w:p w14:paraId="368EDE82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Практика:</w:t>
      </w:r>
      <w:r w:rsidRPr="002C0BF2">
        <w:rPr>
          <w:rFonts w:ascii="Times New Roman" w:hAnsi="Times New Roman" w:cs="Times New Roman"/>
          <w:sz w:val="24"/>
          <w:szCs w:val="24"/>
        </w:rPr>
        <w:t xml:space="preserve"> Наблюдения за погодой.</w:t>
      </w:r>
    </w:p>
    <w:p w14:paraId="21FAFB5E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Формы контроля: </w:t>
      </w:r>
      <w:r w:rsidR="004A398A" w:rsidRPr="002C0BF2">
        <w:rPr>
          <w:rFonts w:ascii="Times New Roman" w:hAnsi="Times New Roman" w:cs="Times New Roman"/>
          <w:sz w:val="24"/>
          <w:szCs w:val="24"/>
        </w:rPr>
        <w:t>опрос, анализ практической работы</w:t>
      </w:r>
      <w:r w:rsidRPr="002C0BF2">
        <w:rPr>
          <w:rFonts w:ascii="Times New Roman" w:hAnsi="Times New Roman" w:cs="Times New Roman"/>
          <w:sz w:val="24"/>
          <w:szCs w:val="24"/>
        </w:rPr>
        <w:t>.</w:t>
      </w:r>
    </w:p>
    <w:p w14:paraId="348A0C55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b/>
          <w:bCs/>
          <w:sz w:val="28"/>
          <w:szCs w:val="28"/>
        </w:rPr>
      </w:pPr>
    </w:p>
    <w:p w14:paraId="2F07E1C9" w14:textId="0845F2D4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Раздел </w:t>
      </w:r>
      <w:r w:rsidR="00BD1C46" w:rsidRPr="002C0BF2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2C0BF2">
        <w:rPr>
          <w:rFonts w:ascii="Times New Roman" w:hAnsi="Times New Roman" w:cs="Times New Roman"/>
          <w:b/>
          <w:bCs/>
          <w:sz w:val="24"/>
          <w:szCs w:val="24"/>
        </w:rPr>
        <w:t>. Биотически</w:t>
      </w:r>
      <w:r w:rsidR="002C0BF2" w:rsidRPr="002C0BF2">
        <w:rPr>
          <w:rFonts w:ascii="Times New Roman" w:hAnsi="Times New Roman" w:cs="Times New Roman"/>
          <w:b/>
          <w:bCs/>
          <w:sz w:val="24"/>
          <w:szCs w:val="24"/>
        </w:rPr>
        <w:t>е взаимоотношения в биоценозе (3 часа</w:t>
      </w:r>
      <w:r w:rsidRPr="002C0BF2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5C6DABBE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Теория: </w:t>
      </w:r>
      <w:r w:rsidRPr="002C0BF2">
        <w:rPr>
          <w:rFonts w:ascii="Times New Roman" w:hAnsi="Times New Roman" w:cs="Times New Roman"/>
          <w:sz w:val="24"/>
          <w:szCs w:val="24"/>
        </w:rPr>
        <w:t>Отношения организмов в экосистеме. Разнообразие конкурентных взаимоотношений. Один организм поедает другого – значит он хищник? Растения – хищники. Растения – жертвы. Зачем в природе нужны хищники? Разнообразие хищников в природе. Паразитизм. Разнообразие паразитов в природе.</w:t>
      </w:r>
    </w:p>
    <w:p w14:paraId="76627C0D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Практика: </w:t>
      </w:r>
      <w:r w:rsidRPr="002C0BF2">
        <w:rPr>
          <w:rFonts w:ascii="Times New Roman" w:hAnsi="Times New Roman" w:cs="Times New Roman"/>
          <w:sz w:val="24"/>
          <w:szCs w:val="24"/>
        </w:rPr>
        <w:t xml:space="preserve">Наблюдение за охотничьими инстинктами у собаки, кошки. </w:t>
      </w:r>
    </w:p>
    <w:p w14:paraId="3B3DEB5F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sz w:val="28"/>
          <w:szCs w:val="28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Форма контроля: </w:t>
      </w:r>
      <w:r w:rsidRPr="002C0BF2">
        <w:rPr>
          <w:rFonts w:ascii="Times New Roman" w:hAnsi="Times New Roman" w:cs="Times New Roman"/>
          <w:sz w:val="24"/>
          <w:szCs w:val="24"/>
        </w:rPr>
        <w:t>опрос, наблюдение</w:t>
      </w:r>
      <w:r w:rsidRPr="006D087A">
        <w:rPr>
          <w:rFonts w:ascii="PT Astra Serif" w:hAnsi="PT Astra Serif" w:cs="Times New Roman"/>
          <w:sz w:val="28"/>
          <w:szCs w:val="28"/>
        </w:rPr>
        <w:t>.</w:t>
      </w:r>
    </w:p>
    <w:p w14:paraId="517B5DAC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b/>
          <w:bCs/>
          <w:sz w:val="28"/>
          <w:szCs w:val="28"/>
        </w:rPr>
      </w:pPr>
    </w:p>
    <w:p w14:paraId="04C5783D" w14:textId="5EB62D9C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Раздел </w:t>
      </w:r>
      <w:r w:rsidR="00BD1C46" w:rsidRPr="002C0BF2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2C0BF2" w:rsidRPr="002C0BF2">
        <w:rPr>
          <w:rFonts w:ascii="Times New Roman" w:hAnsi="Times New Roman" w:cs="Times New Roman"/>
          <w:b/>
          <w:bCs/>
          <w:sz w:val="24"/>
          <w:szCs w:val="24"/>
        </w:rPr>
        <w:t>. Антропогенные факторы (6</w:t>
      </w: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 часов)</w:t>
      </w:r>
    </w:p>
    <w:p w14:paraId="26A26D17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Теория:</w:t>
      </w:r>
      <w:r w:rsidRPr="002C0BF2">
        <w:rPr>
          <w:rFonts w:ascii="Times New Roman" w:hAnsi="Times New Roman" w:cs="Times New Roman"/>
          <w:sz w:val="24"/>
          <w:szCs w:val="24"/>
        </w:rPr>
        <w:t xml:space="preserve"> Химическое и биологическое загрязнение среды и здоровье человека. Способы защиты водных ресурсов, воздуха и почвы от загрязнения. Шумовое загрязнение. Влияние звуков на организм человека. Спецотходы у нас дома. Раздельный сбор мусора. Вторичное использование бумаги, стекла, металла. Человек должен стать другом природы.</w:t>
      </w:r>
    </w:p>
    <w:p w14:paraId="403FD649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Практика:</w:t>
      </w:r>
      <w:r w:rsidRPr="002C0BF2">
        <w:rPr>
          <w:rFonts w:ascii="Times New Roman" w:hAnsi="Times New Roman" w:cs="Times New Roman"/>
          <w:sz w:val="24"/>
          <w:szCs w:val="24"/>
        </w:rPr>
        <w:t xml:space="preserve"> Написание проекта, конференция.</w:t>
      </w:r>
    </w:p>
    <w:p w14:paraId="6C0C7A92" w14:textId="77777777" w:rsidR="00155B63" w:rsidRPr="002C0BF2" w:rsidRDefault="00155B63" w:rsidP="001131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 xml:space="preserve">Формы контроля: </w:t>
      </w:r>
      <w:r w:rsidRPr="002C0BF2">
        <w:rPr>
          <w:rFonts w:ascii="Times New Roman" w:hAnsi="Times New Roman" w:cs="Times New Roman"/>
          <w:sz w:val="24"/>
          <w:szCs w:val="24"/>
        </w:rPr>
        <w:t>опрос, наблюдение.</w:t>
      </w:r>
    </w:p>
    <w:p w14:paraId="35C71AE4" w14:textId="77777777" w:rsidR="00155B63" w:rsidRPr="006D087A" w:rsidRDefault="00155B63" w:rsidP="0011312B">
      <w:pPr>
        <w:spacing w:after="0" w:line="240" w:lineRule="auto"/>
        <w:jc w:val="both"/>
        <w:rPr>
          <w:rFonts w:ascii="PT Astra Serif" w:hAnsi="PT Astra Serif" w:cs="Times New Roman"/>
          <w:b/>
        </w:rPr>
      </w:pPr>
    </w:p>
    <w:p w14:paraId="392EEC2A" w14:textId="77777777" w:rsidR="00610DEB" w:rsidRPr="006D087A" w:rsidRDefault="00610DEB" w:rsidP="0011312B">
      <w:pPr>
        <w:spacing w:after="0" w:line="240" w:lineRule="auto"/>
        <w:ind w:firstLine="709"/>
        <w:jc w:val="both"/>
        <w:rPr>
          <w:rFonts w:ascii="PT Astra Serif" w:hAnsi="PT Astra Serif" w:cs="Times New Roman"/>
          <w:sz w:val="28"/>
          <w:szCs w:val="28"/>
        </w:rPr>
      </w:pPr>
    </w:p>
    <w:p w14:paraId="5826E48B" w14:textId="77777777" w:rsidR="00F90849" w:rsidRPr="006D087A" w:rsidRDefault="00F90849" w:rsidP="0011312B">
      <w:pPr>
        <w:spacing w:after="0" w:line="240" w:lineRule="auto"/>
        <w:jc w:val="center"/>
        <w:rPr>
          <w:rFonts w:ascii="PT Astra Serif" w:hAnsi="PT Astra Serif" w:cs="Times New Roman"/>
          <w:b/>
          <w:bCs/>
          <w:sz w:val="28"/>
          <w:szCs w:val="28"/>
        </w:rPr>
        <w:sectPr w:rsidR="00F90849" w:rsidRPr="006D087A" w:rsidSect="00CB74B9">
          <w:footerReference w:type="default" r:id="rId9"/>
          <w:type w:val="continuous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671A87CE" w14:textId="77777777" w:rsidR="00D11F53" w:rsidRPr="00941266" w:rsidRDefault="00D11F53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41266">
        <w:rPr>
          <w:rFonts w:ascii="Times New Roman" w:hAnsi="Times New Roman" w:cs="Times New Roman"/>
          <w:b/>
          <w:bCs/>
          <w:sz w:val="24"/>
          <w:szCs w:val="24"/>
        </w:rPr>
        <w:lastRenderedPageBreak/>
        <w:t>Календарный учебный график</w:t>
      </w:r>
    </w:p>
    <w:p w14:paraId="7FD8C578" w14:textId="70693A8A" w:rsidR="00D11F53" w:rsidRPr="00941266" w:rsidRDefault="002C0BF2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41266">
        <w:rPr>
          <w:rFonts w:ascii="Times New Roman" w:hAnsi="Times New Roman" w:cs="Times New Roman"/>
          <w:b/>
          <w:bCs/>
          <w:sz w:val="24"/>
          <w:szCs w:val="24"/>
        </w:rPr>
        <w:t xml:space="preserve">на 2023 – 2024 </w:t>
      </w:r>
      <w:r w:rsidR="00D11F53" w:rsidRPr="00941266">
        <w:rPr>
          <w:rFonts w:ascii="Times New Roman" w:hAnsi="Times New Roman" w:cs="Times New Roman"/>
          <w:b/>
          <w:bCs/>
          <w:sz w:val="24"/>
          <w:szCs w:val="24"/>
        </w:rPr>
        <w:t>учебный год</w:t>
      </w:r>
    </w:p>
    <w:p w14:paraId="7529D63B" w14:textId="77777777" w:rsidR="00D11F53" w:rsidRPr="00941266" w:rsidRDefault="00D11F53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41266">
        <w:rPr>
          <w:rFonts w:ascii="Times New Roman" w:hAnsi="Times New Roman" w:cs="Times New Roman"/>
          <w:b/>
          <w:bCs/>
          <w:sz w:val="24"/>
          <w:szCs w:val="24"/>
        </w:rPr>
        <w:t xml:space="preserve">дополнительная общеобразовательная общеразвивающая программа </w:t>
      </w:r>
    </w:p>
    <w:p w14:paraId="610C7A96" w14:textId="2D782221" w:rsidR="00D11F53" w:rsidRPr="00941266" w:rsidRDefault="00D11F53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41266">
        <w:rPr>
          <w:rFonts w:ascii="Times New Roman" w:hAnsi="Times New Roman" w:cs="Times New Roman"/>
          <w:b/>
          <w:sz w:val="24"/>
          <w:szCs w:val="24"/>
        </w:rPr>
        <w:t xml:space="preserve">«Знатоки природы» </w:t>
      </w:r>
    </w:p>
    <w:p w14:paraId="00BD866D" w14:textId="77777777" w:rsidR="00D11F53" w:rsidRPr="00941266" w:rsidRDefault="00D11F53" w:rsidP="00D11F53">
      <w:pPr>
        <w:shd w:val="clear" w:color="auto" w:fill="FFFFFF"/>
        <w:tabs>
          <w:tab w:val="left" w:pos="1349"/>
        </w:tabs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14:paraId="01DAA339" w14:textId="77777777" w:rsidR="00D11F53" w:rsidRPr="00941266" w:rsidRDefault="00D11F53" w:rsidP="00D11F5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4944" w:type="dxa"/>
        <w:tblInd w:w="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52"/>
        <w:gridCol w:w="3276"/>
        <w:gridCol w:w="850"/>
        <w:gridCol w:w="1984"/>
        <w:gridCol w:w="3179"/>
        <w:gridCol w:w="1843"/>
        <w:gridCol w:w="1559"/>
        <w:gridCol w:w="1701"/>
      </w:tblGrid>
      <w:tr w:rsidR="00D11F53" w:rsidRPr="00941266" w14:paraId="0FBCA855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467D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N п/п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0C04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занятия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CC66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4EF4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Форма занятия</w:t>
            </w:r>
          </w:p>
          <w:p w14:paraId="364C7306" w14:textId="06DB1D1B" w:rsidR="00C20E3B" w:rsidRPr="00941266" w:rsidRDefault="00C20E3B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58D2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Форма контроля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551E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планируемая</w:t>
            </w:r>
          </w:p>
          <w:p w14:paraId="7C032BD5" w14:textId="2884FAE5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5775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фактическая</w:t>
            </w:r>
          </w:p>
          <w:p w14:paraId="6CAF892F" w14:textId="1BB81371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ECEB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Причина изменения даты</w:t>
            </w:r>
          </w:p>
        </w:tc>
      </w:tr>
      <w:tr w:rsidR="00D11F53" w:rsidRPr="00941266" w14:paraId="389E0483" w14:textId="77777777" w:rsidTr="00D11F53">
        <w:tc>
          <w:tcPr>
            <w:tcW w:w="1494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28FA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 МОДУЛЬ</w:t>
            </w:r>
          </w:p>
        </w:tc>
      </w:tr>
      <w:tr w:rsidR="00D11F53" w:rsidRPr="00941266" w14:paraId="0D80D32D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FDF52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71C70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в программу «Знатоки природы».  </w:t>
            </w:r>
          </w:p>
          <w:p w14:paraId="179AD1C0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Инструктаж по ТБ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D7D28" w14:textId="1022EEB8" w:rsidR="00D11F53" w:rsidRPr="00941266" w:rsidRDefault="006C180E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7292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День открытых дверей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334F4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368C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788F7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E2A1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B37C180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7463F" w14:textId="1606DED4" w:rsidR="00D11F53" w:rsidRPr="00941266" w:rsidRDefault="0052508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EC311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Экология для любознательных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E3766" w14:textId="794D1273" w:rsidR="00D11F53" w:rsidRPr="00941266" w:rsidRDefault="006C180E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FFDD4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  <w:p w14:paraId="21C9633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00D79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1A24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BC7B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9F20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5BB2D373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7311B" w14:textId="13CBF4AA" w:rsidR="00D11F53" w:rsidRPr="00941266" w:rsidRDefault="0052508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397F8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Глобальные или мировые проблемы человечества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A0A04" w14:textId="046C57F8" w:rsidR="00D11F53" w:rsidRPr="00941266" w:rsidRDefault="006C180E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F1E48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9A079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E268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8404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7227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28EE32BB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6CBE6" w14:textId="4CFCDB90" w:rsidR="00D11F53" w:rsidRPr="00941266" w:rsidRDefault="0052508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930B0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Современные проблемы охраны окружающей среды. «Как прекрасен этот мир»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DACC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A03CA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50BE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68C9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CA1E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CBA91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54E4B49F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CF28B" w14:textId="197B6332" w:rsidR="00D11F53" w:rsidRPr="00941266" w:rsidRDefault="0052508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1AAB1" w14:textId="3DACD888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Охрана природы</w:t>
            </w:r>
            <w:r w:rsidR="0052508A">
              <w:rPr>
                <w:rFonts w:ascii="Times New Roman" w:hAnsi="Times New Roman" w:cs="Times New Roman"/>
                <w:sz w:val="24"/>
                <w:szCs w:val="24"/>
              </w:rPr>
              <w:t>. Всё зависит от меня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E2D3B" w14:textId="4D4C4206" w:rsidR="00D11F53" w:rsidRPr="00941266" w:rsidRDefault="004F030C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9FD9D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326F4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A645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72CB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AAE7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11F53" w:rsidRPr="00941266" w14:paraId="348A11A5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134B5" w14:textId="67AA8DE5" w:rsidR="00D11F53" w:rsidRPr="00941266" w:rsidRDefault="0052508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FDECA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Взаимосвязь экологии с другими науками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2DFD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15F77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852D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дидактические игры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DD5B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BE93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F2E8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E2205B9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B1AB0" w14:textId="6777B64D" w:rsidR="00D11F53" w:rsidRPr="005B53FA" w:rsidRDefault="0052508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B8F88" w14:textId="77777777" w:rsidR="00D11F53" w:rsidRPr="005B53FA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Уроки экологии «Сделаем вместе»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E13B9" w14:textId="113B5FFD" w:rsidR="00D11F53" w:rsidRPr="005B53FA" w:rsidRDefault="006C180E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76657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DF20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B730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9988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C847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F20E0B3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24ADF" w14:textId="170BEC9F" w:rsidR="00D11F53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F1D7B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Биосфера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AFB08" w14:textId="2AA67527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D4BC7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1046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1FD71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4A9C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2D777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64ACE71D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8FF27" w14:textId="292A984B" w:rsidR="00D11F53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169FD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Взаимоотношения организмов Методы экологических исследований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BDB30" w14:textId="1585A72A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496D5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B2D6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дидактические игры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A12A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A4DA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220B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5382A875" w14:textId="77777777" w:rsidTr="00D11F53">
        <w:trPr>
          <w:trHeight w:val="274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B21F2" w14:textId="7B5C4500" w:rsidR="00D11F53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215A9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интернета для экологических проектов. 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5B894" w14:textId="720094CC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6EAD8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C3BA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 Беседа</w:t>
            </w:r>
          </w:p>
          <w:p w14:paraId="3E79780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F19E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2BAC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4D6D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F033C4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6386F" w14:textId="0D13270A" w:rsidR="00D11F53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FAB67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Сообщества. Экосистема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F6748" w14:textId="08B14970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A1F54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0C23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6A23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9548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D466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08030E9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B6B18" w14:textId="02E4BD74" w:rsidR="00D11F53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85D9E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Естественный отбор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C77CE" w14:textId="002EF21E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CC19F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CDBE9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D60B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556D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DBE1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28E3C96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1433F" w14:textId="68D9C1DB" w:rsidR="00D11F53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D913E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Биогеоценозы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9CAB2" w14:textId="59BC7B81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1D9F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3C7A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E185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9C6C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BD16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35F58E5D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6EEE0" w14:textId="399D0EC6" w:rsidR="00D11F53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703E9" w14:textId="00BA068C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Живая планета</w:t>
            </w:r>
            <w:r w:rsidR="00F51F06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F51F06" w:rsidRPr="00941266">
              <w:rPr>
                <w:rFonts w:ascii="Times New Roman" w:hAnsi="Times New Roman" w:cs="Times New Roman"/>
                <w:sz w:val="24"/>
                <w:szCs w:val="24"/>
              </w:rPr>
              <w:t>Разнообразие жизни на Земле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DB0EC" w14:textId="5FA7CFD1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93F2D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97B7C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экскурсионных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3319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25D2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B645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F51F06" w:rsidRPr="00941266" w14:paraId="601D694E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BC13B" w14:textId="594CA2A9" w:rsidR="00F51F06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0DFA9" w14:textId="2F1D00F9" w:rsidR="00F51F06" w:rsidRPr="00941266" w:rsidRDefault="00F51F06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Микроорганизмы: бактерии и вирусы.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10719" w14:textId="06BB2714" w:rsidR="00F51F0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A2677" w14:textId="0FB2F65E" w:rsidR="00F51F06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2A202" w14:textId="6647A4A7" w:rsidR="00F51F06" w:rsidRPr="00941266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Творческий отчёт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E0D75" w14:textId="77777777" w:rsidR="00F51F06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6F61A" w14:textId="77777777" w:rsidR="00F51F06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C30EA" w14:textId="77777777" w:rsidR="00F51F06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5BA6DE5B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3D596" w14:textId="0F7C035A" w:rsidR="00D11F53" w:rsidRPr="005B53FA" w:rsidRDefault="00F51F06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5D973" w14:textId="77777777" w:rsidR="00D11F53" w:rsidRPr="005B53FA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Рациональное природопользование.</w:t>
            </w:r>
          </w:p>
          <w:p w14:paraId="0EF3D14B" w14:textId="77777777" w:rsidR="00D11F53" w:rsidRPr="005B53FA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0ECC8" w14:textId="060E5789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899E3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45C27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010F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7DAE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59D7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7B205C99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D3A20" w14:textId="6A198A47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BBB23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Живая и неживая природа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6FB92" w14:textId="46ECCBA0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DB8F2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D22DC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F310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7E07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AD45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76E5D4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D61E1" w14:textId="4B530561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0B7CE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Взаимосвязь живой и неживой природы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7FCC2" w14:textId="6666D720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84452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1BDD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CDDA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0FBA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4272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22A9814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C63E5" w14:textId="0A22DB17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14DDD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Приспособления организмов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4F2ED" w14:textId="4C261F67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82732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46C5F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Творческий отчёт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E7617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53AA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F56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290A2488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90B2F" w14:textId="100BAF1F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EF4B3" w14:textId="7ED1C02C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Среда жизни: вода,</w:t>
            </w:r>
            <w:r w:rsidR="00B0408A"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воздух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E3CCA" w14:textId="35A021B0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EC8F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1167C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8499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C2F0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5CF9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DA52468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84A3B" w14:textId="14A4AC21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45E38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Среда жизни: почва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F91AB" w14:textId="39036F7D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40265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CBC2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AE76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B4B7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A8B77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63A75A01" w14:textId="77777777" w:rsidTr="00D11F53">
        <w:trPr>
          <w:trHeight w:val="457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26AE6" w14:textId="0904D38F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BA71D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Права и обязанности граждан в области охраны окружающей среды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6C7CB" w14:textId="422D7E1D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BA2C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11CBD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Беседа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8541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E5FC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E21E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A8761D6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4D652" w14:textId="28BFC8AA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EC83A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Приспособления организмов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43B00" w14:textId="0B33D02C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85859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23702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5180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879C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46C9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7E6FC29F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0F4F6" w14:textId="41EFFD09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23269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4A858" w14:textId="0A7B4FCD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B110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8D53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9038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A028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F4C51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EF8F3BC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A5010" w14:textId="2DA5CBD6" w:rsidR="00D11F53" w:rsidRPr="00941266" w:rsidRDefault="001433AC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E4ADA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Растения. Грибы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A939F" w14:textId="22281480" w:rsidR="00D11F53" w:rsidRPr="00941266" w:rsidRDefault="00F51F06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DE925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5F4A0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6833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43D1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8044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6B83B1F8" w14:textId="77777777" w:rsidTr="00D11F53">
        <w:tc>
          <w:tcPr>
            <w:tcW w:w="1494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4E64C" w14:textId="78427E01" w:rsidR="00D11F53" w:rsidRPr="00941266" w:rsidRDefault="00E85D80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 МОДУЛЬ</w:t>
            </w:r>
          </w:p>
        </w:tc>
      </w:tr>
      <w:tr w:rsidR="00D11F53" w:rsidRPr="00941266" w14:paraId="53A9BC09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F786C" w14:textId="526FB68D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B8E7E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Растительные сообщества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647A6" w14:textId="240835DA" w:rsidR="00D11F53" w:rsidRPr="00941266" w:rsidRDefault="000340BA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776E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986B0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0D0B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336C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A0CC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21DD4277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F7B84" w14:textId="629B3E53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2440E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День детских изобретений.</w:t>
            </w:r>
          </w:p>
          <w:p w14:paraId="4509A367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«11 экологичных изобретений, которые помогут сделать мир лучше»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E89DA" w14:textId="64883437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B2519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AECB3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 Презентация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766D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141D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69E2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5C6CDABB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B86FA" w14:textId="6566AE24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28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6040E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Пищевые цепочки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661C2" w14:textId="5FE24349" w:rsidR="00D11F53" w:rsidRPr="00941266" w:rsidRDefault="0089262F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10CB2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0CB8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BC83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DA4B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541D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8AF2AF5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02627" w14:textId="3A9D8185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4876D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Красная книга России. Животные и растения Ульяновской области в Красной книге России.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C319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77BA0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Cs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E4FB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4E7D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FCE9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577B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89CBA53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FD3AC" w14:textId="798735B4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818B9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Биогеоценоз березового леса. Ролевая игра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91D45" w14:textId="4F1192FA" w:rsidR="00D11F53" w:rsidRPr="00941266" w:rsidRDefault="0089262F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4A30D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0126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EA361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E8F4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BD59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BBF3D33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4C0CA" w14:textId="7038475C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4FFE3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сельскохозяйственных растений в жизни человека и животных.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9A710" w14:textId="70CBAC97" w:rsidR="00D11F53" w:rsidRPr="00941266" w:rsidRDefault="0089262F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B1DE7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701F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викторина, дидактические игры, опрос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2E21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7FD7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2DE1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2E30B4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B9863" w14:textId="449BDF04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1ACB0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Полевые культуры Ульяновской области и их биологические особенности.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AA18C" w14:textId="7EB64944" w:rsidR="00D11F53" w:rsidRPr="00941266" w:rsidRDefault="0089262F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45EE3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8FAF1" w14:textId="405EB242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опрос, 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FA62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6CFC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E17C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163EE6E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38DEA" w14:textId="3913264F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8008F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Вредители культурных растений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A2A6B" w14:textId="6D4FE520" w:rsidR="00D11F53" w:rsidRPr="00941266" w:rsidRDefault="0089262F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A14C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AE757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9A30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167F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E4FB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AB3DA8E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E9D1F" w14:textId="4348D567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E79B7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 Первые шаги в науку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037F4" w14:textId="3C3B693F" w:rsidR="00D11F53" w:rsidRPr="00941266" w:rsidRDefault="0089262F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F304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C0D2F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 Конференция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2721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F575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6518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3798FD79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439F4" w14:textId="7B51B9A2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FFA3D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Виды растений занесенных в Красную книгу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FE3A2" w14:textId="40E0934D" w:rsidR="00D11F53" w:rsidRPr="00941266" w:rsidRDefault="0089262F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C8B4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7087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Круглый стол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BA9F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5786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8B5F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2B6514E9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0EEC4" w14:textId="5CA24FBE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48694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Виды растений занесенных в Красную книгу Ульяновской области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BD082" w14:textId="7B18C4CB" w:rsidR="00D11F53" w:rsidRPr="00941266" w:rsidRDefault="0089262F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AD5A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2697C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5BEB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3733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8BA7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613E958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FE74A" w14:textId="4C6C9AE8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8E803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Роль зелёных насаждений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984AB" w14:textId="60A50A25" w:rsidR="00D11F53" w:rsidRPr="00941266" w:rsidRDefault="000340BA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37C32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06F8A" w14:textId="0BE95383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опрос, 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3F81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281D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B36D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70D2BE5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B8586" w14:textId="2FA50B8B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E3422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Раннецветущие растения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2B6A5" w14:textId="5C50A01A" w:rsidR="00D11F53" w:rsidRPr="00941266" w:rsidRDefault="000340BA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5BDEC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3C260" w14:textId="113591A6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опрос, 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4CD31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0B56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D14A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7C47E0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05FFA" w14:textId="210C0057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F04D1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Вода в России и мире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8774F" w14:textId="6BDBD98D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5B9B6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254CF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C586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81AA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3F54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3988B17F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2B977" w14:textId="766EC344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1E08C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340BA">
              <w:rPr>
                <w:rFonts w:ascii="Times New Roman" w:hAnsi="Times New Roman" w:cs="Times New Roman"/>
                <w:sz w:val="24"/>
                <w:szCs w:val="24"/>
              </w:rPr>
              <w:t>Круговорот воды в природе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03E4A" w14:textId="6B419C1A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27825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8066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B350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F0911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BA6B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36B6986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E333F" w14:textId="104AEC4D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0D71F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Рациональное использование лесных ресурсов  «Лес – кладовая природы»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994EF" w14:textId="7D6959E0" w:rsidR="00D11F53" w:rsidRPr="00941266" w:rsidRDefault="000340BA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3520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F32D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E071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3FFC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7AAF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4BF272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08234" w14:textId="767BE5DE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FCAE0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Урок чистой воды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6BFE1" w14:textId="0944B5FF" w:rsidR="00D11F53" w:rsidRPr="00941266" w:rsidRDefault="000340BA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BDFAC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0A78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7719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D39E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3CF9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AF74EC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CBF9B" w14:textId="5EFD4FA6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F73FF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Организмы водной среды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203E9" w14:textId="18CAD318" w:rsidR="00D11F53" w:rsidRPr="00941266" w:rsidRDefault="000340BA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CC84D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D16D3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1893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A311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B047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074AD8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50FD1" w14:textId="74C4A5D1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C8644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Водоем как экологическая система.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7A12A" w14:textId="00DDCDD8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EA684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70320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FAF0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B6A0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056F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5A2D2496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0DFB0" w14:textId="7FD27101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25B1F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Биоценоз пресного водоема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E9B96" w14:textId="0627614B" w:rsidR="00D11F53" w:rsidRPr="00941266" w:rsidRDefault="001A3BCD" w:rsidP="00D11F53">
            <w:pPr>
              <w:tabs>
                <w:tab w:val="left" w:pos="513"/>
                <w:tab w:val="center" w:pos="6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3B5D7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3C59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0B69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A365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3A63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3530C6E8" w14:textId="77777777" w:rsidTr="00D11F53">
        <w:trPr>
          <w:trHeight w:val="726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171B3" w14:textId="7BF68AD2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3A663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Охрана вод.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2ECF2" w14:textId="5DFA77D9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8D69B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DD839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CA30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61BD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77DC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19D415F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B920B" w14:textId="122B514D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E68B8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Вода, как биотический фактор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42193" w14:textId="34659E28" w:rsidR="00D11F53" w:rsidRPr="00941266" w:rsidRDefault="000340BA" w:rsidP="00D11F53">
            <w:pPr>
              <w:tabs>
                <w:tab w:val="left" w:pos="513"/>
                <w:tab w:val="center" w:pos="6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8F03A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  <w:p w14:paraId="6564A32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41750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F337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699D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9F5F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789593A3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08050" w14:textId="557E29EF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73EA1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Крупнейшие реки России: </w:t>
            </w:r>
            <w:r w:rsidRPr="0094126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Амур, Волга. Глубочайшее озеро мира - Байкал.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A577D" w14:textId="58B3BD68" w:rsidR="00D11F53" w:rsidRPr="00941266" w:rsidRDefault="000340BA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B4EAC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5E47D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B7E9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4C91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252F7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B136082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DC01D" w14:textId="7D667F66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FE197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Озёра родного края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E3B85" w14:textId="0A477EA8" w:rsidR="00D11F53" w:rsidRPr="00941266" w:rsidRDefault="000340BA" w:rsidP="00D11F53">
            <w:pPr>
              <w:tabs>
                <w:tab w:val="left" w:pos="513"/>
                <w:tab w:val="center" w:pos="6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E12BD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1CA0F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15C6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34CD7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7910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008216A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A2017" w14:textId="544975BE" w:rsidR="00D11F53" w:rsidRPr="005B53FA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DC30F" w14:textId="77777777" w:rsidR="00D11F53" w:rsidRPr="005B53FA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Влияние солнечного света на жизнь на земле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0F2D7" w14:textId="7993B320" w:rsidR="00D11F53" w:rsidRPr="00941266" w:rsidRDefault="000340BA" w:rsidP="00D11F53">
            <w:pPr>
              <w:tabs>
                <w:tab w:val="left" w:pos="513"/>
                <w:tab w:val="center" w:pos="6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0DF9F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FB57A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1AD3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ECAA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25BC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1F02936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6887F" w14:textId="5C58154F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F3153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Легкие атмосферы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4180B" w14:textId="20B04E87" w:rsidR="00D11F53" w:rsidRPr="00941266" w:rsidRDefault="000340BA" w:rsidP="00D11F53">
            <w:pPr>
              <w:tabs>
                <w:tab w:val="left" w:pos="513"/>
                <w:tab w:val="center" w:pos="6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B1E22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FEAC6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E8167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70D3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36ED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52688EC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9E72B" w14:textId="382BE9B7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61B56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Погода и климат.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38D5B" w14:textId="6234740B" w:rsidR="00D11F53" w:rsidRPr="00941266" w:rsidRDefault="000340BA" w:rsidP="00D11F53">
            <w:pPr>
              <w:tabs>
                <w:tab w:val="left" w:pos="513"/>
                <w:tab w:val="center" w:pos="68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2B11B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11282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анализ, беседа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FB376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46C1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481D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2CD015D0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FA1D2" w14:textId="4FA440A2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FD831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Наблюдения за погодой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5C704" w14:textId="79BBDC47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0978F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2F7C8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87B4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E923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CE52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CF7A887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1892E" w14:textId="4CC607C3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88186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Отношение хищник-жертва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DED62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8C49B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B5FD4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802B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BD60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EBE50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67BA4C10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915FD" w14:textId="043A4169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D67AB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340BA">
              <w:rPr>
                <w:rFonts w:ascii="Times New Roman" w:hAnsi="Times New Roman" w:cs="Times New Roman"/>
                <w:sz w:val="24"/>
                <w:szCs w:val="24"/>
              </w:rPr>
              <w:t>Паразитизм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F0660" w14:textId="3D8483AB" w:rsidR="00D11F53" w:rsidRPr="00941266" w:rsidRDefault="006C180E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4896F" w14:textId="77777777" w:rsidR="00D11F53" w:rsidRPr="00941266" w:rsidRDefault="00D11F53" w:rsidP="00D11F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94B21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Наблюдение, беседа, тестирование, анализ выполнения творческой работы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408B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FBC4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7FC6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D63ABBD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4E371" w14:textId="7FB880EA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D11F53" w:rsidRPr="0094126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659E3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B53FA">
              <w:rPr>
                <w:rFonts w:ascii="Times New Roman" w:hAnsi="Times New Roman" w:cs="Times New Roman"/>
                <w:sz w:val="24"/>
                <w:szCs w:val="24"/>
              </w:rPr>
              <w:t>Рациональное</w:t>
            </w: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 xml:space="preserve"> природопользование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352C7" w14:textId="489551C6" w:rsidR="00D11F53" w:rsidRPr="00941266" w:rsidRDefault="001A3BCD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B52B2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02532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FC14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6EA5B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980E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52330ABA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9CE84" w14:textId="2919DDB9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44645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«Здоровье и факторы среды».</w:t>
            </w:r>
          </w:p>
          <w:p w14:paraId="46586DE7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 w:type="page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D1088" w14:textId="4806FF1E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01489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0B185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Конференция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72EC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A84FA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C27E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6BA5CCC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F648E" w14:textId="6177D85E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14D0A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Химическое и биологическое загрязнение среды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54DF9" w14:textId="1F3B598F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D4563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BD16F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E93C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8D859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07CA4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48210851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6C0F2" w14:textId="46368175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59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4DEA6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Спецотходы у нас дома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E853C" w14:textId="60F1D014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A1D19" w14:textId="77777777" w:rsidR="00D11F53" w:rsidRPr="00941266" w:rsidRDefault="00D11F53" w:rsidP="00D11F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B1ACE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Анализ выполнения практических заданий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018B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01F8F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781F2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021AC2C0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8D861" w14:textId="3DC718C8" w:rsidR="00D11F53" w:rsidRPr="00941266" w:rsidRDefault="000033A0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1C99F" w14:textId="77777777" w:rsidR="00D11F53" w:rsidRPr="00941266" w:rsidRDefault="00D11F53" w:rsidP="00E85D8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Человек друг природы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09E13" w14:textId="512C7B09" w:rsidR="00D11F53" w:rsidRPr="00941266" w:rsidRDefault="000340BA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CF30D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Тестирование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523BE" w14:textId="77777777" w:rsidR="00D11F53" w:rsidRPr="00941266" w:rsidRDefault="00D11F53" w:rsidP="00D11F5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1266">
              <w:rPr>
                <w:rFonts w:ascii="Times New Roman" w:hAnsi="Times New Roman" w:cs="Times New Roman"/>
                <w:sz w:val="24"/>
                <w:szCs w:val="24"/>
              </w:rPr>
              <w:t>Промежуточное тестирование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9310D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B9178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888F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11F53" w:rsidRPr="00941266" w14:paraId="1C4DD652" w14:textId="77777777" w:rsidTr="00D11F53"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DE58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AC169" w14:textId="3406E666" w:rsidR="00D11F53" w:rsidRPr="00941266" w:rsidRDefault="00104988" w:rsidP="00D11F5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Всего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ABC6C" w14:textId="3862C4CF" w:rsidR="00D11F53" w:rsidRPr="00941266" w:rsidRDefault="000033A0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B6EEC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B3EF5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B141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DD2EE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1A683" w14:textId="77777777" w:rsidR="00D11F53" w:rsidRPr="00941266" w:rsidRDefault="00D11F53" w:rsidP="00D11F5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14:paraId="7123BC63" w14:textId="77777777" w:rsidR="00D11F53" w:rsidRPr="00941266" w:rsidRDefault="00D11F53" w:rsidP="00D11F53">
      <w:pPr>
        <w:shd w:val="clear" w:color="auto" w:fill="FFFFFF"/>
        <w:tabs>
          <w:tab w:val="left" w:pos="1349"/>
        </w:tabs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14:paraId="7311B92C" w14:textId="77777777" w:rsidR="00E85D80" w:rsidRPr="00941266" w:rsidRDefault="00E85D80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C1120EA" w14:textId="77777777" w:rsidR="00E85D80" w:rsidRPr="00941266" w:rsidRDefault="00E85D80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4892DD7" w14:textId="77777777" w:rsidR="00E85D80" w:rsidRPr="00941266" w:rsidRDefault="00E85D80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81CC861" w14:textId="77777777" w:rsidR="00E85D80" w:rsidRPr="00941266" w:rsidRDefault="00E85D80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F70BC56" w14:textId="77777777" w:rsidR="00E85D80" w:rsidRPr="00941266" w:rsidRDefault="00E85D80" w:rsidP="00D11F5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5E5041E" w14:textId="77777777" w:rsidR="00D11F53" w:rsidRPr="00941266" w:rsidRDefault="00D11F53" w:rsidP="00D11F5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  <w:sectPr w:rsidR="00D11F53" w:rsidRPr="00941266" w:rsidSect="00CB74B9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14:paraId="1DDBCFA9" w14:textId="77777777" w:rsidR="00A53FA6" w:rsidRPr="0010228F" w:rsidRDefault="00A53FA6" w:rsidP="00A53FA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lastRenderedPageBreak/>
        <w:t>2.2.</w:t>
      </w:r>
      <w:r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b/>
          <w:sz w:val="24"/>
          <w:szCs w:val="24"/>
        </w:rPr>
        <w:t>Форма аттестации / контроля</w:t>
      </w:r>
    </w:p>
    <w:p w14:paraId="14BA5B4B" w14:textId="77777777" w:rsidR="00F6715B" w:rsidRPr="0010228F" w:rsidRDefault="00C033CA" w:rsidP="0080199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Промежуточная аттестация проводится в период изучения программы. При </w:t>
      </w:r>
      <w:r w:rsidRPr="0010228F">
        <w:rPr>
          <w:rFonts w:ascii="Times New Roman" w:hAnsi="Times New Roman" w:cs="Times New Roman"/>
          <w:b/>
          <w:bCs/>
          <w:sz w:val="24"/>
          <w:szCs w:val="24"/>
        </w:rPr>
        <w:t>очном обучении</w:t>
      </w:r>
      <w:r w:rsidRPr="0010228F">
        <w:rPr>
          <w:rFonts w:ascii="Times New Roman" w:hAnsi="Times New Roman" w:cs="Times New Roman"/>
          <w:sz w:val="24"/>
          <w:szCs w:val="24"/>
        </w:rPr>
        <w:t xml:space="preserve"> в форме опроса, тестирования, анкетирования, викторины или игры. При </w:t>
      </w:r>
      <w:r w:rsidRPr="0010228F">
        <w:rPr>
          <w:rFonts w:ascii="Times New Roman" w:hAnsi="Times New Roman" w:cs="Times New Roman"/>
          <w:b/>
          <w:bCs/>
          <w:sz w:val="24"/>
          <w:szCs w:val="24"/>
        </w:rPr>
        <w:t>дистанционном обучении</w:t>
      </w:r>
      <w:r w:rsidRPr="0010228F">
        <w:rPr>
          <w:rFonts w:ascii="Times New Roman" w:hAnsi="Times New Roman" w:cs="Times New Roman"/>
          <w:sz w:val="24"/>
          <w:szCs w:val="24"/>
        </w:rPr>
        <w:t xml:space="preserve"> через чаты в месс</w:t>
      </w:r>
      <w:r w:rsidR="00F6715B" w:rsidRPr="0010228F">
        <w:rPr>
          <w:rFonts w:ascii="Times New Roman" w:hAnsi="Times New Roman" w:cs="Times New Roman"/>
          <w:sz w:val="24"/>
          <w:szCs w:val="24"/>
        </w:rPr>
        <w:t>енжерах педагога и обучающихся.</w:t>
      </w:r>
    </w:p>
    <w:p w14:paraId="4C4CF801" w14:textId="77777777" w:rsidR="002D48C3" w:rsidRPr="0010228F" w:rsidRDefault="00C033CA" w:rsidP="0080199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Итоговая аттестация проводится по окончании всего курса обучения: обучающиеся представляют итоговую работу. </w:t>
      </w:r>
      <w:r w:rsidR="002D48C3" w:rsidRPr="0010228F">
        <w:rPr>
          <w:rFonts w:ascii="Times New Roman" w:hAnsi="Times New Roman" w:cs="Times New Roman"/>
          <w:sz w:val="24"/>
          <w:szCs w:val="24"/>
        </w:rPr>
        <w:t>Анализируется участие в районных, межрайонных, областных конференциях, дистанционных интернет-конкурсах. Практические навыки и умения отслеживаются по результатам выполнения исследовательских и проектных работ, через участие в ролевых играх, в системе педагогических наблюдений.</w:t>
      </w:r>
    </w:p>
    <w:p w14:paraId="3FD31B33" w14:textId="77777777" w:rsidR="00C033CA" w:rsidRPr="0010228F" w:rsidRDefault="00C033CA" w:rsidP="0080199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В пакет оценочных материалов входят тесты, опросники, анкеты, планы наблюдений.</w:t>
      </w:r>
    </w:p>
    <w:p w14:paraId="20C74F64" w14:textId="77777777" w:rsidR="00C033CA" w:rsidRPr="0010228F" w:rsidRDefault="00C033CA" w:rsidP="00801996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Промежуточный контроль: тестовая проверка, отслеживание текущих результатов, рост познавательного интереса.</w:t>
      </w:r>
    </w:p>
    <w:p w14:paraId="193D7D55" w14:textId="77777777" w:rsidR="00F90849" w:rsidRPr="0010228F" w:rsidRDefault="00F90849" w:rsidP="00801996">
      <w:pPr>
        <w:pStyle w:val="ac"/>
        <w:spacing w:after="0" w:line="276" w:lineRule="auto"/>
        <w:ind w:firstLine="709"/>
        <w:jc w:val="both"/>
        <w:rPr>
          <w:rFonts w:ascii="Times New Roman" w:hAnsi="Times New Roman"/>
        </w:rPr>
      </w:pPr>
      <w:r w:rsidRPr="0010228F">
        <w:rPr>
          <w:rFonts w:ascii="Times New Roman" w:hAnsi="Times New Roman"/>
        </w:rPr>
        <w:t xml:space="preserve">С точки зрения психологов отношение к окружающей среде формируется в процессе взаимодействия эмоциональной, интеллектуальной и волевой сфер психики человека. Только в том случае образуется система психологических установок личности. Следовательно, реализация задач экологического образования требует определенных форм и методов обучения. В своей программе </w:t>
      </w:r>
      <w:r w:rsidR="00C033CA" w:rsidRPr="0010228F">
        <w:rPr>
          <w:rFonts w:ascii="Times New Roman" w:hAnsi="Times New Roman"/>
        </w:rPr>
        <w:t xml:space="preserve">автор отдаёт </w:t>
      </w:r>
      <w:r w:rsidRPr="0010228F">
        <w:rPr>
          <w:rFonts w:ascii="Times New Roman" w:hAnsi="Times New Roman"/>
        </w:rPr>
        <w:t xml:space="preserve">предпочтение таким формам, методам и методическим приемам обучения, которые: </w:t>
      </w:r>
    </w:p>
    <w:p w14:paraId="66FDDCB9" w14:textId="77777777" w:rsidR="00F90849" w:rsidRPr="0010228F" w:rsidRDefault="00F90849" w:rsidP="0002690A">
      <w:pPr>
        <w:pStyle w:val="ac"/>
        <w:numPr>
          <w:ilvl w:val="0"/>
          <w:numId w:val="5"/>
        </w:numPr>
        <w:tabs>
          <w:tab w:val="left" w:pos="142"/>
        </w:tabs>
        <w:spacing w:after="0" w:line="276" w:lineRule="auto"/>
        <w:jc w:val="both"/>
        <w:rPr>
          <w:rFonts w:ascii="Times New Roman" w:hAnsi="Times New Roman"/>
        </w:rPr>
      </w:pPr>
      <w:r w:rsidRPr="0010228F">
        <w:rPr>
          <w:rFonts w:ascii="Times New Roman" w:hAnsi="Times New Roman"/>
        </w:rPr>
        <w:t xml:space="preserve">стимулируют </w:t>
      </w:r>
      <w:r w:rsidR="00C033CA" w:rsidRPr="0010228F">
        <w:rPr>
          <w:rFonts w:ascii="Times New Roman" w:hAnsi="Times New Roman"/>
        </w:rPr>
        <w:t>об</w:t>
      </w:r>
      <w:r w:rsidRPr="0010228F">
        <w:rPr>
          <w:rFonts w:ascii="Times New Roman" w:hAnsi="Times New Roman"/>
        </w:rPr>
        <w:t>уча</w:t>
      </w:r>
      <w:r w:rsidR="00C033CA" w:rsidRPr="0010228F">
        <w:rPr>
          <w:rFonts w:ascii="Times New Roman" w:hAnsi="Times New Roman"/>
        </w:rPr>
        <w:t>ю</w:t>
      </w:r>
      <w:r w:rsidRPr="0010228F">
        <w:rPr>
          <w:rFonts w:ascii="Times New Roman" w:hAnsi="Times New Roman"/>
        </w:rPr>
        <w:t xml:space="preserve">щихся к постоянному пополнению знаний об окружающей среде (конференции, беседы, рефераты, диспуты, викторины, компьютерные технологии); </w:t>
      </w:r>
    </w:p>
    <w:p w14:paraId="3409A3E9" w14:textId="77777777" w:rsidR="00F90849" w:rsidRPr="0010228F" w:rsidRDefault="00F90849" w:rsidP="0002690A">
      <w:pPr>
        <w:pStyle w:val="ac"/>
        <w:numPr>
          <w:ilvl w:val="0"/>
          <w:numId w:val="5"/>
        </w:numPr>
        <w:tabs>
          <w:tab w:val="left" w:pos="284"/>
        </w:tabs>
        <w:spacing w:after="0" w:line="276" w:lineRule="auto"/>
        <w:jc w:val="both"/>
        <w:rPr>
          <w:rFonts w:ascii="Times New Roman" w:hAnsi="Times New Roman"/>
        </w:rPr>
      </w:pPr>
      <w:r w:rsidRPr="0010228F">
        <w:rPr>
          <w:rFonts w:ascii="Times New Roman" w:hAnsi="Times New Roman"/>
        </w:rPr>
        <w:t xml:space="preserve">способствуют развитию творческого мышления, умению предвидеть возможные последствия природообразующей деятельности человека; методы, обеспечивающие формирование интеллектуальных умений: анализ, синтез, сравнение, установление причинно-следственных связей, а также традиционные методы – беседа, наблюдения, опыт, практические работы, экскурсии; </w:t>
      </w:r>
    </w:p>
    <w:p w14:paraId="70E20166" w14:textId="77777777" w:rsidR="00F90849" w:rsidRPr="0010228F" w:rsidRDefault="00F90849" w:rsidP="0002690A">
      <w:pPr>
        <w:pStyle w:val="ac"/>
        <w:numPr>
          <w:ilvl w:val="0"/>
          <w:numId w:val="5"/>
        </w:numPr>
        <w:tabs>
          <w:tab w:val="left" w:pos="900"/>
        </w:tabs>
        <w:spacing w:after="0" w:line="276" w:lineRule="auto"/>
        <w:jc w:val="both"/>
        <w:rPr>
          <w:rFonts w:ascii="Times New Roman" w:hAnsi="Times New Roman"/>
        </w:rPr>
      </w:pPr>
      <w:r w:rsidRPr="0010228F">
        <w:rPr>
          <w:rFonts w:ascii="Times New Roman" w:hAnsi="Times New Roman"/>
        </w:rPr>
        <w:t>обеспечивают развитие исследовательских навыков, умений; основ проектного мышления обучающихся (проектные работы</w:t>
      </w:r>
      <w:r w:rsidR="00801996" w:rsidRPr="0010228F">
        <w:rPr>
          <w:rFonts w:ascii="Times New Roman" w:hAnsi="Times New Roman"/>
        </w:rPr>
        <w:t>)</w:t>
      </w:r>
      <w:r w:rsidRPr="0010228F">
        <w:rPr>
          <w:rFonts w:ascii="Times New Roman" w:hAnsi="Times New Roman"/>
        </w:rPr>
        <w:t xml:space="preserve">, проблемный подход к изучению отдельных явлений; </w:t>
      </w:r>
    </w:p>
    <w:p w14:paraId="295CAB81" w14:textId="77777777" w:rsidR="00F90849" w:rsidRPr="0010228F" w:rsidRDefault="00F90849" w:rsidP="0002690A">
      <w:pPr>
        <w:pStyle w:val="ac"/>
        <w:numPr>
          <w:ilvl w:val="0"/>
          <w:numId w:val="5"/>
        </w:numPr>
        <w:tabs>
          <w:tab w:val="left" w:pos="284"/>
        </w:tabs>
        <w:spacing w:after="0" w:line="276" w:lineRule="auto"/>
        <w:jc w:val="both"/>
        <w:rPr>
          <w:rFonts w:ascii="Times New Roman" w:hAnsi="Times New Roman"/>
        </w:rPr>
      </w:pPr>
      <w:r w:rsidRPr="0010228F">
        <w:rPr>
          <w:rFonts w:ascii="Times New Roman" w:hAnsi="Times New Roman"/>
        </w:rPr>
        <w:t>вовлекают обучающихся в практическую деятельность по решению проблем окружающей среды местного значения, агитационную деятельность (акции практической направленности – очистка территории, изучение и подсч</w:t>
      </w:r>
      <w:r w:rsidR="00801996" w:rsidRPr="0010228F">
        <w:rPr>
          <w:rFonts w:ascii="Times New Roman" w:hAnsi="Times New Roman"/>
        </w:rPr>
        <w:t>ё</w:t>
      </w:r>
      <w:r w:rsidRPr="0010228F">
        <w:rPr>
          <w:rFonts w:ascii="Times New Roman" w:hAnsi="Times New Roman"/>
        </w:rPr>
        <w:t xml:space="preserve">т видового разнообразия, пропаганда экологических знаний - листовки, газеты, </w:t>
      </w:r>
      <w:r w:rsidR="00801996" w:rsidRPr="0010228F">
        <w:rPr>
          <w:rFonts w:ascii="Times New Roman" w:hAnsi="Times New Roman"/>
        </w:rPr>
        <w:t>устные журналы</w:t>
      </w:r>
      <w:r w:rsidRPr="0010228F">
        <w:rPr>
          <w:rFonts w:ascii="Times New Roman" w:hAnsi="Times New Roman"/>
        </w:rPr>
        <w:t xml:space="preserve"> и пр.);</w:t>
      </w:r>
    </w:p>
    <w:p w14:paraId="632C3AAB" w14:textId="77777777" w:rsidR="00F90849" w:rsidRPr="0010228F" w:rsidRDefault="00F90849" w:rsidP="0002690A">
      <w:pPr>
        <w:pStyle w:val="ac"/>
        <w:numPr>
          <w:ilvl w:val="0"/>
          <w:numId w:val="5"/>
        </w:numPr>
        <w:tabs>
          <w:tab w:val="left" w:pos="900"/>
        </w:tabs>
        <w:spacing w:after="0" w:line="276" w:lineRule="auto"/>
        <w:jc w:val="both"/>
        <w:rPr>
          <w:rFonts w:ascii="Times New Roman" w:hAnsi="Times New Roman"/>
        </w:rPr>
      </w:pPr>
      <w:r w:rsidRPr="0010228F">
        <w:rPr>
          <w:rFonts w:ascii="Times New Roman" w:hAnsi="Times New Roman"/>
        </w:rPr>
        <w:t xml:space="preserve">контрольно-диагностические методы (самоконтроль, контроль качества усвоения программы) через тестирование динамики роста знаний, умений, навыков. </w:t>
      </w:r>
    </w:p>
    <w:p w14:paraId="32D3A4EA" w14:textId="77777777" w:rsidR="00F90849" w:rsidRPr="0010228F" w:rsidRDefault="00F90849" w:rsidP="001F60DE">
      <w:pPr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10228F">
        <w:rPr>
          <w:rFonts w:ascii="Times New Roman" w:hAnsi="Times New Roman" w:cs="Times New Roman"/>
          <w:b/>
          <w:bCs/>
          <w:sz w:val="24"/>
          <w:szCs w:val="24"/>
        </w:rPr>
        <w:t>Формы отслеживания образовательных результатов:</w:t>
      </w:r>
    </w:p>
    <w:p w14:paraId="7C6A62F8" w14:textId="77777777" w:rsidR="00F90849" w:rsidRPr="0010228F" w:rsidRDefault="004F1C72" w:rsidP="0002690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г</w:t>
      </w:r>
      <w:r w:rsidR="00F90849" w:rsidRPr="0010228F">
        <w:rPr>
          <w:rFonts w:ascii="Times New Roman" w:hAnsi="Times New Roman" w:cs="Times New Roman"/>
          <w:sz w:val="24"/>
          <w:szCs w:val="24"/>
        </w:rPr>
        <w:t>рамоты и дипломы конкурсов, портфолио достижений</w:t>
      </w:r>
      <w:r w:rsidRPr="0010228F">
        <w:rPr>
          <w:rFonts w:ascii="Times New Roman" w:hAnsi="Times New Roman" w:cs="Times New Roman"/>
          <w:sz w:val="24"/>
          <w:szCs w:val="24"/>
        </w:rPr>
        <w:t>;</w:t>
      </w:r>
    </w:p>
    <w:p w14:paraId="1863CC9E" w14:textId="77777777" w:rsidR="00F90849" w:rsidRPr="0010228F" w:rsidRDefault="004F1C72" w:rsidP="0002690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ж</w:t>
      </w:r>
      <w:r w:rsidR="00F90849" w:rsidRPr="0010228F">
        <w:rPr>
          <w:rFonts w:ascii="Times New Roman" w:hAnsi="Times New Roman" w:cs="Times New Roman"/>
          <w:sz w:val="24"/>
          <w:szCs w:val="24"/>
        </w:rPr>
        <w:t>урнал посещаемости</w:t>
      </w:r>
      <w:r w:rsidRPr="0010228F">
        <w:rPr>
          <w:rFonts w:ascii="Times New Roman" w:hAnsi="Times New Roman" w:cs="Times New Roman"/>
          <w:sz w:val="24"/>
          <w:szCs w:val="24"/>
        </w:rPr>
        <w:t>;</w:t>
      </w:r>
    </w:p>
    <w:p w14:paraId="47AD7B13" w14:textId="77777777" w:rsidR="00F90849" w:rsidRPr="0010228F" w:rsidRDefault="004F1C72" w:rsidP="0002690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м</w:t>
      </w:r>
      <w:r w:rsidR="00F90849" w:rsidRPr="0010228F">
        <w:rPr>
          <w:rFonts w:ascii="Times New Roman" w:hAnsi="Times New Roman" w:cs="Times New Roman"/>
          <w:sz w:val="24"/>
          <w:szCs w:val="24"/>
        </w:rPr>
        <w:t>атериал тестирования, анкетирования, аналитический материал по результатам диагностики</w:t>
      </w:r>
      <w:r w:rsidRPr="0010228F">
        <w:rPr>
          <w:rFonts w:ascii="Times New Roman" w:hAnsi="Times New Roman" w:cs="Times New Roman"/>
          <w:sz w:val="24"/>
          <w:szCs w:val="24"/>
        </w:rPr>
        <w:t>;</w:t>
      </w:r>
    </w:p>
    <w:p w14:paraId="65577226" w14:textId="77777777" w:rsidR="00F90849" w:rsidRPr="0010228F" w:rsidRDefault="004F1C72" w:rsidP="0002690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в</w:t>
      </w:r>
      <w:r w:rsidR="00F90849" w:rsidRPr="0010228F">
        <w:rPr>
          <w:rFonts w:ascii="Times New Roman" w:hAnsi="Times New Roman" w:cs="Times New Roman"/>
          <w:sz w:val="24"/>
          <w:szCs w:val="24"/>
        </w:rPr>
        <w:t>икторины, кроссворды, дидактические игры</w:t>
      </w:r>
      <w:r w:rsidRPr="0010228F">
        <w:rPr>
          <w:rFonts w:ascii="Times New Roman" w:hAnsi="Times New Roman" w:cs="Times New Roman"/>
          <w:sz w:val="24"/>
          <w:szCs w:val="24"/>
        </w:rPr>
        <w:t>;</w:t>
      </w:r>
    </w:p>
    <w:p w14:paraId="66C30B5F" w14:textId="77777777" w:rsidR="00F90849" w:rsidRPr="0010228F" w:rsidRDefault="004F1C72" w:rsidP="0002690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практические </w:t>
      </w:r>
      <w:r w:rsidR="00F90849" w:rsidRPr="0010228F">
        <w:rPr>
          <w:rFonts w:ascii="Times New Roman" w:hAnsi="Times New Roman" w:cs="Times New Roman"/>
          <w:sz w:val="24"/>
          <w:szCs w:val="24"/>
        </w:rPr>
        <w:t>работы</w:t>
      </w:r>
      <w:r w:rsidRPr="0010228F">
        <w:rPr>
          <w:rFonts w:ascii="Times New Roman" w:hAnsi="Times New Roman" w:cs="Times New Roman"/>
          <w:sz w:val="24"/>
          <w:szCs w:val="24"/>
        </w:rPr>
        <w:t>;</w:t>
      </w:r>
    </w:p>
    <w:p w14:paraId="6398271B" w14:textId="77777777" w:rsidR="004F1C72" w:rsidRPr="0010228F" w:rsidRDefault="004F1C72" w:rsidP="0002690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защита проектов;</w:t>
      </w:r>
    </w:p>
    <w:p w14:paraId="5F2130B7" w14:textId="77777777" w:rsidR="00BD02B9" w:rsidRPr="0010228F" w:rsidRDefault="00BD02B9" w:rsidP="0002690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lastRenderedPageBreak/>
        <w:t>экскурсии, экспедиции;</w:t>
      </w:r>
    </w:p>
    <w:p w14:paraId="1756CAA1" w14:textId="77777777" w:rsidR="00BD02B9" w:rsidRPr="0010228F" w:rsidRDefault="00BD02B9" w:rsidP="0002690A">
      <w:pPr>
        <w:numPr>
          <w:ilvl w:val="0"/>
          <w:numId w:val="2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выполнение индивидуальных поручений (заданий)</w:t>
      </w:r>
      <w:r w:rsidR="00801996" w:rsidRPr="0010228F">
        <w:rPr>
          <w:rFonts w:ascii="Times New Roman" w:hAnsi="Times New Roman" w:cs="Times New Roman"/>
          <w:sz w:val="24"/>
          <w:szCs w:val="24"/>
        </w:rPr>
        <w:t>;</w:t>
      </w:r>
    </w:p>
    <w:p w14:paraId="77A83669" w14:textId="77777777" w:rsidR="00F90849" w:rsidRPr="0010228F" w:rsidRDefault="004F1C72" w:rsidP="0002690A">
      <w:pPr>
        <w:numPr>
          <w:ilvl w:val="0"/>
          <w:numId w:val="2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ф</w:t>
      </w:r>
      <w:r w:rsidR="00F90849" w:rsidRPr="0010228F">
        <w:rPr>
          <w:rFonts w:ascii="Times New Roman" w:hAnsi="Times New Roman" w:cs="Times New Roman"/>
          <w:sz w:val="24"/>
          <w:szCs w:val="24"/>
        </w:rPr>
        <w:t>ото</w:t>
      </w:r>
      <w:r w:rsidR="00BD02B9" w:rsidRPr="0010228F">
        <w:rPr>
          <w:rFonts w:ascii="Times New Roman" w:hAnsi="Times New Roman" w:cs="Times New Roman"/>
          <w:sz w:val="24"/>
          <w:szCs w:val="24"/>
        </w:rPr>
        <w:t>отчёты.</w:t>
      </w:r>
    </w:p>
    <w:p w14:paraId="0B3C55A1" w14:textId="77777777" w:rsidR="00801996" w:rsidRPr="0010228F" w:rsidRDefault="00BD02B9" w:rsidP="00801996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При оценке уровня освоения программы учитывается:</w:t>
      </w:r>
      <w:r w:rsidR="00801996" w:rsidRPr="0010228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4ADC227" w14:textId="77777777" w:rsidR="00BD02B9" w:rsidRPr="0010228F" w:rsidRDefault="00BD02B9" w:rsidP="0002690A">
      <w:pPr>
        <w:numPr>
          <w:ilvl w:val="0"/>
          <w:numId w:val="2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соответствие уровня теоретических знаний обучающихся программным требованиям;</w:t>
      </w:r>
    </w:p>
    <w:p w14:paraId="38FE22A4" w14:textId="77777777" w:rsidR="00BD02B9" w:rsidRPr="0010228F" w:rsidRDefault="00BD02B9" w:rsidP="0002690A">
      <w:pPr>
        <w:numPr>
          <w:ilvl w:val="0"/>
          <w:numId w:val="2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самостоятельность работы;</w:t>
      </w:r>
    </w:p>
    <w:p w14:paraId="0883CA91" w14:textId="77777777" w:rsidR="00BD02B9" w:rsidRPr="0010228F" w:rsidRDefault="00BD02B9" w:rsidP="0002690A">
      <w:pPr>
        <w:numPr>
          <w:ilvl w:val="0"/>
          <w:numId w:val="2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осмысленность действий;</w:t>
      </w:r>
    </w:p>
    <w:p w14:paraId="42FEE01D" w14:textId="77777777" w:rsidR="00BD02B9" w:rsidRPr="0010228F" w:rsidRDefault="00BD02B9" w:rsidP="0002690A">
      <w:pPr>
        <w:numPr>
          <w:ilvl w:val="0"/>
          <w:numId w:val="2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разнообразие освоенных технологий;</w:t>
      </w:r>
    </w:p>
    <w:p w14:paraId="46E87E4B" w14:textId="77777777" w:rsidR="00BD02B9" w:rsidRPr="0010228F" w:rsidRDefault="00BD02B9" w:rsidP="0002690A">
      <w:pPr>
        <w:numPr>
          <w:ilvl w:val="0"/>
          <w:numId w:val="2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соответствие практической деятельности программным требованиям;</w:t>
      </w:r>
    </w:p>
    <w:p w14:paraId="6041E134" w14:textId="77777777" w:rsidR="00BD02B9" w:rsidRPr="0010228F" w:rsidRDefault="00BD02B9" w:rsidP="0002690A">
      <w:pPr>
        <w:numPr>
          <w:ilvl w:val="0"/>
          <w:numId w:val="2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уровень творческой активности обучающегося: количество реализованных проектов, выполненных самостоятельно на основе изученного материала;</w:t>
      </w:r>
    </w:p>
    <w:p w14:paraId="5A697F8D" w14:textId="77777777" w:rsidR="00BD02B9" w:rsidRPr="0010228F" w:rsidRDefault="00BD02B9" w:rsidP="0002690A">
      <w:pPr>
        <w:numPr>
          <w:ilvl w:val="0"/>
          <w:numId w:val="2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качество выполненных работ как по заданию педагога, так и по собственной инициативе. </w:t>
      </w:r>
    </w:p>
    <w:p w14:paraId="1C4F2123" w14:textId="77777777" w:rsidR="0059155F" w:rsidRPr="0010228F" w:rsidRDefault="0059155F" w:rsidP="00BF283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При обучении по программе </w:t>
      </w:r>
      <w:r w:rsidR="00117148" w:rsidRPr="0010228F">
        <w:rPr>
          <w:rFonts w:ascii="Times New Roman" w:hAnsi="Times New Roman" w:cs="Times New Roman"/>
          <w:sz w:val="24"/>
          <w:szCs w:val="24"/>
        </w:rPr>
        <w:t>об</w:t>
      </w:r>
      <w:r w:rsidRPr="0010228F">
        <w:rPr>
          <w:rFonts w:ascii="Times New Roman" w:hAnsi="Times New Roman" w:cs="Times New Roman"/>
          <w:sz w:val="24"/>
          <w:szCs w:val="24"/>
        </w:rPr>
        <w:t>уча</w:t>
      </w:r>
      <w:r w:rsidR="00117148" w:rsidRPr="0010228F">
        <w:rPr>
          <w:rFonts w:ascii="Times New Roman" w:hAnsi="Times New Roman" w:cs="Times New Roman"/>
          <w:sz w:val="24"/>
          <w:szCs w:val="24"/>
        </w:rPr>
        <w:t>ю</w:t>
      </w:r>
      <w:r w:rsidRPr="0010228F">
        <w:rPr>
          <w:rFonts w:ascii="Times New Roman" w:hAnsi="Times New Roman" w:cs="Times New Roman"/>
          <w:sz w:val="24"/>
          <w:szCs w:val="24"/>
        </w:rPr>
        <w:t>щиеся постоянно соприкасаются со сферой</w:t>
      </w:r>
      <w:r w:rsidR="00117148"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становления личности (выбор цели, достижение успеха, стремление найти</w:t>
      </w:r>
      <w:r w:rsidR="00117148"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понимание с ровесниками, взрослыми, улучшение взаимоотношений с родителями,</w:t>
      </w:r>
      <w:r w:rsidR="00117148"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изживание подростковых комплексов неполноценности). Подростки, участвуя в</w:t>
      </w:r>
      <w:r w:rsidR="00117148"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экологических акциях и проводя агитационную работу, творческие проекты, принимают</w:t>
      </w:r>
      <w:r w:rsidR="00117148"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для себя все принципы экологизации общества и здорового образа жизни.</w:t>
      </w:r>
    </w:p>
    <w:p w14:paraId="22B6F82F" w14:textId="77777777" w:rsidR="00593479" w:rsidRPr="0010228F" w:rsidRDefault="0059155F" w:rsidP="00BF283E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Основный принцип контроля – сравнение результатов </w:t>
      </w:r>
      <w:r w:rsidR="00117148" w:rsidRPr="0010228F">
        <w:rPr>
          <w:rFonts w:ascii="Times New Roman" w:hAnsi="Times New Roman" w:cs="Times New Roman"/>
          <w:sz w:val="24"/>
          <w:szCs w:val="24"/>
        </w:rPr>
        <w:t>об</w:t>
      </w:r>
      <w:r w:rsidRPr="0010228F">
        <w:rPr>
          <w:rFonts w:ascii="Times New Roman" w:hAnsi="Times New Roman" w:cs="Times New Roman"/>
          <w:sz w:val="24"/>
          <w:szCs w:val="24"/>
        </w:rPr>
        <w:t>уча</w:t>
      </w:r>
      <w:r w:rsidR="00117148" w:rsidRPr="0010228F">
        <w:rPr>
          <w:rFonts w:ascii="Times New Roman" w:hAnsi="Times New Roman" w:cs="Times New Roman"/>
          <w:sz w:val="24"/>
          <w:szCs w:val="24"/>
        </w:rPr>
        <w:t>ю</w:t>
      </w:r>
      <w:r w:rsidRPr="0010228F">
        <w:rPr>
          <w:rFonts w:ascii="Times New Roman" w:hAnsi="Times New Roman" w:cs="Times New Roman"/>
          <w:sz w:val="24"/>
          <w:szCs w:val="24"/>
        </w:rPr>
        <w:t>щегося с его</w:t>
      </w:r>
      <w:r w:rsidR="00117148"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собственными, предыдущими результатами от темы к теме, от года к году.</w:t>
      </w:r>
      <w:r w:rsidR="00593479" w:rsidRPr="0010228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5BECF4" w14:textId="77777777" w:rsidR="00A0015C" w:rsidRPr="0010228F" w:rsidRDefault="00A0015C" w:rsidP="00A0015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2.3. Оценочные материалы</w:t>
      </w:r>
    </w:p>
    <w:p w14:paraId="419E2A3A" w14:textId="77777777" w:rsidR="00B52550" w:rsidRPr="0010228F" w:rsidRDefault="00B52550" w:rsidP="00A0015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1990"/>
        <w:gridCol w:w="1871"/>
        <w:gridCol w:w="1934"/>
        <w:gridCol w:w="3776"/>
      </w:tblGrid>
      <w:tr w:rsidR="00A0015C" w:rsidRPr="0010228F" w14:paraId="7346E493" w14:textId="77777777" w:rsidTr="00A0015C">
        <w:trPr>
          <w:trHeight w:val="747"/>
        </w:trPr>
        <w:tc>
          <w:tcPr>
            <w:tcW w:w="1990" w:type="dxa"/>
          </w:tcPr>
          <w:p w14:paraId="6BC6C7E3" w14:textId="77777777" w:rsidR="00A0015C" w:rsidRPr="0010228F" w:rsidRDefault="00A0015C" w:rsidP="00A001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  <w:p w14:paraId="43EF40FB" w14:textId="77777777" w:rsidR="00A0015C" w:rsidRPr="0010228F" w:rsidRDefault="00A0015C" w:rsidP="00A0015C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1" w:type="dxa"/>
          </w:tcPr>
          <w:p w14:paraId="4C9CBE37" w14:textId="77777777" w:rsidR="00A0015C" w:rsidRPr="0010228F" w:rsidRDefault="00A0015C" w:rsidP="00A0015C">
            <w:pPr>
              <w:spacing w:before="100" w:beforeAutospacing="1" w:after="100" w:afterAutospacing="1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0228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Тема программы</w:t>
            </w:r>
          </w:p>
        </w:tc>
        <w:tc>
          <w:tcPr>
            <w:tcW w:w="1934" w:type="dxa"/>
          </w:tcPr>
          <w:p w14:paraId="343A2670" w14:textId="77777777" w:rsidR="00A0015C" w:rsidRPr="0010228F" w:rsidRDefault="00A0015C" w:rsidP="00A0015C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0228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Название</w:t>
            </w:r>
          </w:p>
          <w:p w14:paraId="35E16417" w14:textId="77777777" w:rsidR="00A0015C" w:rsidRPr="0010228F" w:rsidRDefault="00A0015C" w:rsidP="00A0015C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0228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диагностического материала</w:t>
            </w:r>
          </w:p>
        </w:tc>
        <w:tc>
          <w:tcPr>
            <w:tcW w:w="3776" w:type="dxa"/>
          </w:tcPr>
          <w:p w14:paraId="22C9922F" w14:textId="77777777" w:rsidR="00A0015C" w:rsidRPr="0010228F" w:rsidRDefault="00A0015C" w:rsidP="00A001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b/>
                <w:sz w:val="24"/>
                <w:szCs w:val="24"/>
              </w:rPr>
              <w:t>№ приложения</w:t>
            </w:r>
          </w:p>
          <w:p w14:paraId="29F9E806" w14:textId="77777777" w:rsidR="00A0015C" w:rsidRPr="0010228F" w:rsidRDefault="00A0015C" w:rsidP="00A0015C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b/>
                <w:sz w:val="24"/>
                <w:szCs w:val="24"/>
              </w:rPr>
              <w:t>Ссылка на источник</w:t>
            </w:r>
          </w:p>
        </w:tc>
      </w:tr>
      <w:tr w:rsidR="00A0015C" w:rsidRPr="0010228F" w14:paraId="1E26E398" w14:textId="77777777" w:rsidTr="00A0015C">
        <w:trPr>
          <w:trHeight w:val="328"/>
        </w:trPr>
        <w:tc>
          <w:tcPr>
            <w:tcW w:w="9571" w:type="dxa"/>
            <w:gridSpan w:val="4"/>
          </w:tcPr>
          <w:p w14:paraId="01BBD6AA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>Модуль 1</w:t>
            </w:r>
          </w:p>
        </w:tc>
      </w:tr>
      <w:tr w:rsidR="00A0015C" w:rsidRPr="0010228F" w14:paraId="4AB2CB31" w14:textId="77777777" w:rsidTr="00A0015C">
        <w:trPr>
          <w:trHeight w:val="3409"/>
        </w:trPr>
        <w:tc>
          <w:tcPr>
            <w:tcW w:w="1990" w:type="dxa"/>
          </w:tcPr>
          <w:p w14:paraId="54F5FBA9" w14:textId="77777777" w:rsidR="00A0015C" w:rsidRPr="0010228F" w:rsidRDefault="00A0015C" w:rsidP="00A0015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2. Экология – как наука</w:t>
            </w:r>
          </w:p>
        </w:tc>
        <w:tc>
          <w:tcPr>
            <w:tcW w:w="1871" w:type="dxa"/>
          </w:tcPr>
          <w:p w14:paraId="7BC47123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353763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 xml:space="preserve">Охрана природы </w:t>
            </w:r>
          </w:p>
          <w:p w14:paraId="269AAB8E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6B43138" w14:textId="77777777" w:rsidR="00A0015C" w:rsidRPr="0010228F" w:rsidRDefault="00A0015C" w:rsidP="00680B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9D0E186" w14:textId="77777777" w:rsidR="00A0015C" w:rsidRPr="0010228F" w:rsidRDefault="00A0015C" w:rsidP="00680B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>Микроорганизмы: бактерии и вирусы.</w:t>
            </w:r>
          </w:p>
        </w:tc>
        <w:tc>
          <w:tcPr>
            <w:tcW w:w="1934" w:type="dxa"/>
          </w:tcPr>
          <w:p w14:paraId="7D68A3A6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>Тест «Важность охраны живого мира планеты»</w:t>
            </w:r>
          </w:p>
          <w:p w14:paraId="325B0C92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FDFADA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8D77C7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>Тест «Бактерии»</w:t>
            </w:r>
          </w:p>
          <w:p w14:paraId="0138ED6E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F94A28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>Кроссворд «Бактерии»</w:t>
            </w:r>
          </w:p>
          <w:p w14:paraId="199EDF64" w14:textId="024F6ED5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6" w:type="dxa"/>
          </w:tcPr>
          <w:p w14:paraId="7EECABE8" w14:textId="77777777" w:rsidR="00A0015C" w:rsidRPr="0010228F" w:rsidRDefault="00C9653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="00A0015C" w:rsidRPr="0010228F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https://kupidonia.ru/viktoriny/test-vazhnost-ohrany-zhivogo-mira-planety</w:t>
              </w:r>
            </w:hyperlink>
          </w:p>
          <w:p w14:paraId="588BE668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A12F8D4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E096B7" w14:textId="77777777" w:rsidR="00A0015C" w:rsidRPr="0010228F" w:rsidRDefault="00C9653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 w:history="1">
              <w:r w:rsidR="00A0015C" w:rsidRPr="0010228F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https://kupidonia.ru/viktoriny/viktorina-po-biologii-bakterii</w:t>
              </w:r>
            </w:hyperlink>
          </w:p>
          <w:p w14:paraId="070298B7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A95ABB" w14:textId="77777777" w:rsidR="00A0015C" w:rsidRPr="0010228F" w:rsidRDefault="00C9653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r w:rsidR="00A0015C" w:rsidRPr="0010228F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https://kupidonia.ru/crossword/krossvord-po-biologii-bakterii</w:t>
              </w:r>
            </w:hyperlink>
          </w:p>
          <w:p w14:paraId="410A7EE4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015C" w:rsidRPr="0010228F" w14:paraId="0C57D160" w14:textId="77777777" w:rsidTr="00A0015C">
        <w:trPr>
          <w:trHeight w:val="161"/>
        </w:trPr>
        <w:tc>
          <w:tcPr>
            <w:tcW w:w="9571" w:type="dxa"/>
            <w:gridSpan w:val="4"/>
          </w:tcPr>
          <w:p w14:paraId="4829F2E3" w14:textId="143FFBDA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Модуль</w:t>
            </w:r>
            <w:r w:rsidR="0010228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0015C" w:rsidRPr="0010228F" w14:paraId="04EF2399" w14:textId="77777777" w:rsidTr="00A0015C">
        <w:tc>
          <w:tcPr>
            <w:tcW w:w="1990" w:type="dxa"/>
          </w:tcPr>
          <w:p w14:paraId="2007FA5D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6. Вода, как биотический фактор</w:t>
            </w:r>
          </w:p>
        </w:tc>
        <w:tc>
          <w:tcPr>
            <w:tcW w:w="1871" w:type="dxa"/>
          </w:tcPr>
          <w:p w14:paraId="6D1C74E2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sz w:val="24"/>
                <w:szCs w:val="24"/>
              </w:rPr>
              <w:t>Круговорот воды в природе</w:t>
            </w:r>
          </w:p>
        </w:tc>
        <w:tc>
          <w:tcPr>
            <w:tcW w:w="1934" w:type="dxa"/>
          </w:tcPr>
          <w:p w14:paraId="77BCFDA8" w14:textId="77777777" w:rsidR="00A0015C" w:rsidRPr="0010228F" w:rsidRDefault="00A0015C" w:rsidP="00A0015C">
            <w:pPr>
              <w:pStyle w:val="1"/>
              <w:shd w:val="clear" w:color="auto" w:fill="FFFFFF"/>
              <w:spacing w:after="0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0228F">
              <w:rPr>
                <w:rFonts w:ascii="Times New Roman" w:hAnsi="Times New Roman" w:cs="Times New Roman"/>
                <w:b w:val="0"/>
                <w:sz w:val="24"/>
                <w:szCs w:val="24"/>
              </w:rPr>
              <w:t>Тест «Вода на Земле. Круговорот воды в природе»</w:t>
            </w:r>
          </w:p>
          <w:p w14:paraId="285C041A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6" w:type="dxa"/>
          </w:tcPr>
          <w:p w14:paraId="6D162CD7" w14:textId="77777777" w:rsidR="00A0015C" w:rsidRPr="0010228F" w:rsidRDefault="00C9653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 w:history="1">
              <w:r w:rsidR="00A0015C" w:rsidRPr="0010228F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https://videouroki.net/tests/tiest-po-tiemie-voda-na-ziemlie-krughovorot-vody-v-prirodie.html</w:t>
              </w:r>
            </w:hyperlink>
          </w:p>
          <w:p w14:paraId="06C31451" w14:textId="77777777" w:rsidR="00A0015C" w:rsidRPr="0010228F" w:rsidRDefault="00A0015C" w:rsidP="00A0015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FA474DF" w14:textId="77777777" w:rsidR="0059155F" w:rsidRPr="0010228F" w:rsidRDefault="0059155F" w:rsidP="0011714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C50B9D6" w14:textId="77777777" w:rsidR="00D26688" w:rsidRPr="0010228F" w:rsidRDefault="00D26688" w:rsidP="00D2668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Занятия проводятся в комбинированной форме. Они включают в себя: лекции, развивающие беседы, практические занятия, индивидуально-групповую работу, походы, экскурсии, экспедиции, выезды, участие в интеллектуальных и краеведческих играх, выполнение коллективно-творческих дел, поисково-исследовательскую и проектную работу. Применение традиционных и современных технологий, психолого-педагогическое сопровождение программы создаёт условия для положительного эмоционального фона, снимает напряженность, дисциплинирует.</w:t>
      </w:r>
    </w:p>
    <w:p w14:paraId="7FF62719" w14:textId="77777777" w:rsidR="00D26688" w:rsidRPr="0010228F" w:rsidRDefault="00D26688" w:rsidP="00D2668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Формы и методы проведения занятий</w:t>
      </w:r>
    </w:p>
    <w:p w14:paraId="2146DA8D" w14:textId="77777777" w:rsidR="00D26688" w:rsidRPr="0010228F" w:rsidRDefault="00D26688" w:rsidP="00D2668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Ведущей формой организации занятий является групповая. Некоторые занятия целесообразно проводить со всем составом объединения, например: </w:t>
      </w:r>
    </w:p>
    <w:p w14:paraId="363B1F6D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конференции,</w:t>
      </w:r>
    </w:p>
    <w:p w14:paraId="15316806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экскурсии,</w:t>
      </w:r>
    </w:p>
    <w:p w14:paraId="23707656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экологические праздники,</w:t>
      </w:r>
    </w:p>
    <w:p w14:paraId="2C789803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выставки,</w:t>
      </w:r>
    </w:p>
    <w:p w14:paraId="296C6B9B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конкурсы,</w:t>
      </w:r>
    </w:p>
    <w:p w14:paraId="3F68DBD8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экологические игры,</w:t>
      </w:r>
    </w:p>
    <w:p w14:paraId="34C6D2B3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беседы, </w:t>
      </w:r>
    </w:p>
    <w:p w14:paraId="4A8DDFB7" w14:textId="77777777" w:rsidR="00D26688" w:rsidRPr="0010228F" w:rsidRDefault="00D26688" w:rsidP="0002690A">
      <w:pPr>
        <w:pStyle w:val="ab"/>
        <w:numPr>
          <w:ilvl w:val="0"/>
          <w:numId w:val="33"/>
        </w:num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походы.</w:t>
      </w:r>
    </w:p>
    <w:p w14:paraId="3FCC3C48" w14:textId="77777777" w:rsidR="00D26688" w:rsidRPr="0010228F" w:rsidRDefault="00D26688" w:rsidP="00D26688">
      <w:pPr>
        <w:pStyle w:val="ab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Для подготовки мероприятий и экскурсий более продуктивной будет работа в подгруппах. Наряду с групповой формой работы осуществляется индивидуальная форма ведения занятий, в рамках времени, отведенного на группу.</w:t>
      </w:r>
    </w:p>
    <w:p w14:paraId="193176F7" w14:textId="77777777" w:rsidR="00D26688" w:rsidRPr="0010228F" w:rsidRDefault="00D26688" w:rsidP="00D2668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При организации образовательного процесса используются игровые, информационные, исследовательские технологии, а также педагогические технологии совместного творчества, проектного и трудового обучения.</w:t>
      </w:r>
    </w:p>
    <w:p w14:paraId="19ADAF49" w14:textId="77777777" w:rsidR="00D26688" w:rsidRPr="0010228F" w:rsidRDefault="00D26688" w:rsidP="00D2668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Из </w:t>
      </w:r>
      <w:r w:rsidRPr="0010228F">
        <w:rPr>
          <w:rFonts w:ascii="Times New Roman" w:hAnsi="Times New Roman" w:cs="Times New Roman"/>
          <w:b/>
          <w:sz w:val="24"/>
          <w:szCs w:val="24"/>
        </w:rPr>
        <w:t>методов</w:t>
      </w:r>
      <w:r w:rsidRPr="0010228F">
        <w:rPr>
          <w:rFonts w:ascii="Times New Roman" w:hAnsi="Times New Roman" w:cs="Times New Roman"/>
          <w:sz w:val="24"/>
          <w:szCs w:val="24"/>
        </w:rPr>
        <w:t>, в основе которых лежит способ организации занятия, используются:</w:t>
      </w:r>
    </w:p>
    <w:p w14:paraId="372A36EC" w14:textId="77777777" w:rsidR="00D26688" w:rsidRPr="0010228F" w:rsidRDefault="00D26688" w:rsidP="0002690A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словесные – устное изложение, беседа, инструктаж.</w:t>
      </w:r>
    </w:p>
    <w:p w14:paraId="6989C670" w14:textId="77777777" w:rsidR="00D26688" w:rsidRPr="0010228F" w:rsidRDefault="00D26688" w:rsidP="0002690A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наглядные – показ видеоматериалов, иллюстраций, коллекций, наблюдение.</w:t>
      </w:r>
    </w:p>
    <w:p w14:paraId="658E9432" w14:textId="77777777" w:rsidR="00D26688" w:rsidRPr="0010228F" w:rsidRDefault="00D26688" w:rsidP="0002690A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практические – работа с животными, с простейшими приборами и</w:t>
      </w:r>
    </w:p>
    <w:p w14:paraId="29D83661" w14:textId="77777777" w:rsidR="00D26688" w:rsidRPr="0010228F" w:rsidRDefault="00D26688" w:rsidP="0002690A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оборудованием.</w:t>
      </w:r>
    </w:p>
    <w:p w14:paraId="66AAF683" w14:textId="77777777" w:rsidR="00D26688" w:rsidRPr="0010228F" w:rsidRDefault="00D26688" w:rsidP="00D2668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Из методов, в основе которых лежит уровень деятельности детей, используются:</w:t>
      </w:r>
    </w:p>
    <w:p w14:paraId="47BFE02C" w14:textId="77777777" w:rsidR="00D26688" w:rsidRPr="0010228F" w:rsidRDefault="00D26688" w:rsidP="0002690A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объяснительно-репродуктивный;</w:t>
      </w:r>
    </w:p>
    <w:p w14:paraId="2707D6FF" w14:textId="77777777" w:rsidR="00D26688" w:rsidRPr="0010228F" w:rsidRDefault="00D26688" w:rsidP="0002690A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репродуктивно-подражательный (предполагает выполнение обучающимися</w:t>
      </w:r>
    </w:p>
    <w:p w14:paraId="72CFB466" w14:textId="77777777" w:rsidR="00D26688" w:rsidRPr="0010228F" w:rsidRDefault="00D26688" w:rsidP="0002690A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отдельных действий в соответствии с указаниями педагога);</w:t>
      </w:r>
    </w:p>
    <w:p w14:paraId="25489D00" w14:textId="77777777" w:rsidR="00D26688" w:rsidRPr="0010228F" w:rsidRDefault="00D26688" w:rsidP="0002690A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поисково-исполнительский (обучающийся выполняет работу в соответствии с краткой инструкцией, проводя частично-самостоятельный поиск решения</w:t>
      </w:r>
    </w:p>
    <w:p w14:paraId="6DBBCADC" w14:textId="77777777" w:rsidR="00D26688" w:rsidRPr="0010228F" w:rsidRDefault="00D26688" w:rsidP="0002690A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проблем исследования).</w:t>
      </w:r>
    </w:p>
    <w:p w14:paraId="58624D29" w14:textId="77777777" w:rsidR="00FD0D7B" w:rsidRPr="0010228F" w:rsidRDefault="00FD0D7B" w:rsidP="00224C64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lastRenderedPageBreak/>
        <w:t>Образовательный процесс по программе строится на основе широкого использования иллюстративного материала, методических пособий, дидактических игр, биологических справочников и определителей. В процессе обучения подростки знакомятся с особенностями представителей флоры и фауны как нашего региона, так и всего мира, экологической обстановкой, проблемами современного мира и способами их решения.</w:t>
      </w:r>
    </w:p>
    <w:p w14:paraId="4E3705D2" w14:textId="77777777" w:rsidR="00F90849" w:rsidRPr="0010228F" w:rsidRDefault="00FD0D7B" w:rsidP="00A53FA6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При подготовке к занятиям педагог использует м</w:t>
      </w:r>
      <w:r w:rsidR="00F90849" w:rsidRPr="0010228F">
        <w:rPr>
          <w:rFonts w:ascii="Times New Roman" w:hAnsi="Times New Roman" w:cs="Times New Roman"/>
          <w:sz w:val="24"/>
          <w:szCs w:val="24"/>
        </w:rPr>
        <w:t xml:space="preserve">атериал из </w:t>
      </w:r>
      <w:r w:rsidRPr="0010228F">
        <w:rPr>
          <w:rFonts w:ascii="Times New Roman" w:hAnsi="Times New Roman" w:cs="Times New Roman"/>
          <w:sz w:val="24"/>
          <w:szCs w:val="24"/>
        </w:rPr>
        <w:t>своего опыта, а также</w:t>
      </w:r>
      <w:r w:rsidR="00F90849" w:rsidRPr="0010228F">
        <w:rPr>
          <w:rFonts w:ascii="Times New Roman" w:hAnsi="Times New Roman" w:cs="Times New Roman"/>
          <w:sz w:val="24"/>
          <w:szCs w:val="24"/>
        </w:rPr>
        <w:t>:</w:t>
      </w:r>
    </w:p>
    <w:p w14:paraId="2FE720A8" w14:textId="77777777" w:rsidR="00F90849" w:rsidRPr="0010228F" w:rsidRDefault="00F90849" w:rsidP="00224C64">
      <w:pPr>
        <w:pStyle w:val="a3"/>
        <w:numPr>
          <w:ilvl w:val="0"/>
          <w:numId w:val="30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методический и инструктивный материал к проектным и исследовательским видам деятельности;   </w:t>
      </w:r>
    </w:p>
    <w:p w14:paraId="50DC9EED" w14:textId="77777777" w:rsidR="00F90849" w:rsidRPr="0010228F" w:rsidRDefault="00F90849" w:rsidP="00224C64">
      <w:pPr>
        <w:pStyle w:val="a3"/>
        <w:numPr>
          <w:ilvl w:val="0"/>
          <w:numId w:val="30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дидактический материал;</w:t>
      </w:r>
    </w:p>
    <w:p w14:paraId="3AC9D865" w14:textId="77777777" w:rsidR="00F90849" w:rsidRPr="0010228F" w:rsidRDefault="00F90849" w:rsidP="00224C64">
      <w:pPr>
        <w:pStyle w:val="a3"/>
        <w:numPr>
          <w:ilvl w:val="0"/>
          <w:numId w:val="30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методические разработки (конспекты занятий, компьютерные презентации, памятки и т.д.).</w:t>
      </w:r>
    </w:p>
    <w:p w14:paraId="6C7F5C8D" w14:textId="77777777" w:rsidR="00F90849" w:rsidRPr="0010228F" w:rsidRDefault="00F90849" w:rsidP="00A53FA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z w:val="24"/>
          <w:szCs w:val="24"/>
        </w:rPr>
        <w:t>Для обеспечения наглядности и доступности изучаемого материала педагог может использовать наглядные пособия следующих видов:</w:t>
      </w:r>
    </w:p>
    <w:p w14:paraId="6D0E8076" w14:textId="77777777" w:rsidR="00F90849" w:rsidRPr="0010228F" w:rsidRDefault="00F90849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z w:val="24"/>
          <w:szCs w:val="24"/>
        </w:rPr>
        <w:t>гербарии, образцы материалов, живые объекты и т.п.;</w:t>
      </w:r>
    </w:p>
    <w:p w14:paraId="606316CB" w14:textId="77777777" w:rsidR="00FD0D7B" w:rsidRPr="0010228F" w:rsidRDefault="00F90849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z w:val="24"/>
          <w:szCs w:val="24"/>
        </w:rPr>
        <w:t xml:space="preserve">муляжи грибов; </w:t>
      </w:r>
    </w:p>
    <w:p w14:paraId="546E4130" w14:textId="77777777" w:rsidR="00FD0D7B" w:rsidRPr="0010228F" w:rsidRDefault="00F90849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z w:val="24"/>
          <w:szCs w:val="24"/>
        </w:rPr>
        <w:t>растений и их плодов</w:t>
      </w:r>
      <w:r w:rsidR="00FD0D7B" w:rsidRPr="0010228F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24C7A74E" w14:textId="77777777" w:rsidR="00F90849" w:rsidRPr="0010228F" w:rsidRDefault="00FD0D7B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z w:val="24"/>
          <w:szCs w:val="24"/>
        </w:rPr>
        <w:t>коллекции насекомых;</w:t>
      </w:r>
    </w:p>
    <w:p w14:paraId="1A6A1F26" w14:textId="77777777" w:rsidR="00F90849" w:rsidRPr="0010228F" w:rsidRDefault="00F90849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z w:val="24"/>
          <w:szCs w:val="24"/>
        </w:rPr>
        <w:t>схемы, рисунки, шаблоны;</w:t>
      </w:r>
    </w:p>
    <w:p w14:paraId="7439B70A" w14:textId="77777777" w:rsidR="00F90849" w:rsidRPr="0010228F" w:rsidRDefault="00F90849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z w:val="24"/>
          <w:szCs w:val="24"/>
        </w:rPr>
        <w:t xml:space="preserve">картины, иллюстрации, </w:t>
      </w:r>
      <w:r w:rsidR="00FD0D7B" w:rsidRPr="0010228F">
        <w:rPr>
          <w:rFonts w:ascii="Times New Roman" w:hAnsi="Times New Roman" w:cs="Times New Roman"/>
          <w:color w:val="000000"/>
          <w:sz w:val="24"/>
          <w:szCs w:val="24"/>
        </w:rPr>
        <w:t>презентации</w:t>
      </w:r>
      <w:r w:rsidRPr="0010228F">
        <w:rPr>
          <w:rFonts w:ascii="Times New Roman" w:hAnsi="Times New Roman" w:cs="Times New Roman"/>
          <w:color w:val="000000"/>
          <w:sz w:val="24"/>
          <w:szCs w:val="24"/>
        </w:rPr>
        <w:t>, фотоматериалы;</w:t>
      </w:r>
    </w:p>
    <w:p w14:paraId="652FEA59" w14:textId="77777777" w:rsidR="00F90849" w:rsidRPr="0010228F" w:rsidRDefault="00FD0D7B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pacing w:val="-1"/>
          <w:sz w:val="24"/>
          <w:szCs w:val="24"/>
        </w:rPr>
        <w:t>аудиозаписи</w:t>
      </w:r>
      <w:r w:rsidR="00F90849" w:rsidRPr="0010228F">
        <w:rPr>
          <w:rFonts w:ascii="Times New Roman" w:hAnsi="Times New Roman" w:cs="Times New Roman"/>
          <w:color w:val="000000"/>
          <w:spacing w:val="-1"/>
          <w:sz w:val="24"/>
          <w:szCs w:val="24"/>
        </w:rPr>
        <w:t>;</w:t>
      </w:r>
    </w:p>
    <w:p w14:paraId="7A3E51F0" w14:textId="77777777" w:rsidR="00FD0D7B" w:rsidRPr="0010228F" w:rsidRDefault="00FD0D7B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pacing w:val="-1"/>
          <w:sz w:val="24"/>
          <w:szCs w:val="24"/>
        </w:rPr>
        <w:t>учебные виде</w:t>
      </w:r>
      <w:r w:rsidR="00F90849" w:rsidRPr="0010228F">
        <w:rPr>
          <w:rFonts w:ascii="Times New Roman" w:hAnsi="Times New Roman" w:cs="Times New Roman"/>
          <w:color w:val="000000"/>
          <w:spacing w:val="-1"/>
          <w:sz w:val="24"/>
          <w:szCs w:val="24"/>
        </w:rPr>
        <w:t>офильмы);</w:t>
      </w:r>
    </w:p>
    <w:p w14:paraId="43DA5CD2" w14:textId="77777777" w:rsidR="00F90849" w:rsidRPr="0010228F" w:rsidRDefault="00F90849" w:rsidP="0002690A">
      <w:pPr>
        <w:widowControl w:val="0"/>
        <w:numPr>
          <w:ilvl w:val="0"/>
          <w:numId w:val="31"/>
        </w:numPr>
        <w:shd w:val="clear" w:color="auto" w:fill="FFFFFF"/>
        <w:tabs>
          <w:tab w:val="left" w:pos="97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дидактические пособия (карточки, раздаточный материал, </w:t>
      </w:r>
      <w:r w:rsidRPr="0010228F">
        <w:rPr>
          <w:rFonts w:ascii="Times New Roman" w:hAnsi="Times New Roman" w:cs="Times New Roman"/>
          <w:color w:val="000000"/>
          <w:sz w:val="24"/>
          <w:szCs w:val="24"/>
        </w:rPr>
        <w:t>вопросы и задания к викторине, тесты, практические задания).</w:t>
      </w:r>
    </w:p>
    <w:p w14:paraId="2B27CF37" w14:textId="77777777" w:rsidR="00A53FA6" w:rsidRPr="0010228F" w:rsidRDefault="00A53FA6" w:rsidP="00F6715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1452C2D" w14:textId="77777777" w:rsidR="00F6715B" w:rsidRPr="0010228F" w:rsidRDefault="00F6715B" w:rsidP="00F6715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0228F">
        <w:rPr>
          <w:rFonts w:ascii="Times New Roman" w:hAnsi="Times New Roman" w:cs="Times New Roman"/>
          <w:b/>
          <w:bCs/>
          <w:sz w:val="24"/>
          <w:szCs w:val="24"/>
        </w:rPr>
        <w:t>2.5. Условия реализации программы</w:t>
      </w:r>
    </w:p>
    <w:p w14:paraId="45BC80DB" w14:textId="77777777" w:rsidR="00F6715B" w:rsidRPr="0010228F" w:rsidRDefault="00F6715B" w:rsidP="00F6715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Условия организации образовательного процесса</w:t>
      </w:r>
    </w:p>
    <w:p w14:paraId="6BA82879" w14:textId="77777777" w:rsidR="00F6715B" w:rsidRPr="0010228F" w:rsidRDefault="00F6715B" w:rsidP="00F6715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Для организации учебно-воспитательного процесса необходимы следующие </w:t>
      </w:r>
      <w:r w:rsidRPr="0010228F">
        <w:rPr>
          <w:rFonts w:ascii="Times New Roman" w:hAnsi="Times New Roman" w:cs="Times New Roman"/>
          <w:b/>
          <w:sz w:val="24"/>
          <w:szCs w:val="24"/>
        </w:rPr>
        <w:t>условия</w:t>
      </w:r>
      <w:r w:rsidRPr="0010228F">
        <w:rPr>
          <w:rFonts w:ascii="Times New Roman" w:hAnsi="Times New Roman" w:cs="Times New Roman"/>
          <w:sz w:val="24"/>
          <w:szCs w:val="24"/>
        </w:rPr>
        <w:t>:</w:t>
      </w:r>
    </w:p>
    <w:p w14:paraId="3B199CBC" w14:textId="77777777" w:rsidR="00E67199" w:rsidRPr="0010228F" w:rsidRDefault="00E85D80" w:rsidP="00E671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К</w:t>
      </w:r>
      <w:r w:rsidR="00F6715B" w:rsidRPr="0010228F">
        <w:rPr>
          <w:rFonts w:ascii="Times New Roman" w:hAnsi="Times New Roman" w:cs="Times New Roman"/>
          <w:b/>
          <w:sz w:val="24"/>
          <w:szCs w:val="24"/>
        </w:rPr>
        <w:t>адровые</w:t>
      </w:r>
      <w:r w:rsidRPr="0010228F">
        <w:rPr>
          <w:rFonts w:ascii="Times New Roman" w:hAnsi="Times New Roman" w:cs="Times New Roman"/>
          <w:b/>
          <w:sz w:val="24"/>
          <w:szCs w:val="24"/>
        </w:rPr>
        <w:t>:</w:t>
      </w:r>
      <w:r w:rsidR="00A53FA6" w:rsidRPr="0010228F">
        <w:rPr>
          <w:rFonts w:ascii="Times New Roman" w:hAnsi="Times New Roman" w:cs="Times New Roman"/>
          <w:sz w:val="24"/>
          <w:szCs w:val="24"/>
        </w:rPr>
        <w:t xml:space="preserve"> </w:t>
      </w:r>
      <w:bookmarkStart w:id="2" w:name="_Hlk131691232"/>
      <w:r w:rsidR="00E67199" w:rsidRPr="0010228F">
        <w:rPr>
          <w:rFonts w:ascii="Times New Roman" w:hAnsi="Times New Roman" w:cs="Times New Roman"/>
          <w:sz w:val="24"/>
          <w:szCs w:val="24"/>
        </w:rPr>
        <w:t>Педагогическая деятельность по реализации дополнительных общеобразовательных программ осуществляется лицами, имеющими среднее профессиональное или высшее образование (в том числе по направлениям, соответствующим направлениям дополнительных общеобразовательных программ, реализуемых организацией, осуществляющей образовательную деятельность)</w:t>
      </w:r>
      <w:r w:rsidR="00E67199" w:rsidRPr="0010228F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E67199" w:rsidRPr="0010228F">
        <w:rPr>
          <w:rFonts w:ascii="Times New Roman" w:hAnsi="Times New Roman" w:cs="Times New Roman"/>
          <w:sz w:val="24"/>
          <w:szCs w:val="24"/>
        </w:rPr>
        <w:t>и отвечающими квалификационным требованиям, указанным в квалификационных справочниках, и (или) профессиональным стандартам.</w:t>
      </w:r>
    </w:p>
    <w:p w14:paraId="609EAC11" w14:textId="77777777" w:rsidR="00E67199" w:rsidRPr="0010228F" w:rsidRDefault="00E67199" w:rsidP="00E671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Кадровое обеспечение Программы осуществляется на основании п.20 Приказа Министерства просвещения РФ от 27 июля 2022 г. № 629 «Об утверждении Порядка организации и осуществления образовательной деятельности по дополнительным общеобразовательным программам».</w:t>
      </w:r>
    </w:p>
    <w:bookmarkEnd w:id="2"/>
    <w:p w14:paraId="5ED26C8E" w14:textId="423BE4DD" w:rsidR="00F6715B" w:rsidRPr="0010228F" w:rsidRDefault="00F6715B" w:rsidP="00E67199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материально-технические условия:</w:t>
      </w:r>
      <w:r w:rsidRPr="0010228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необходимо наличие специально оборудованного помещения, а именно</w:t>
      </w:r>
      <w:r w:rsidRPr="0010228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</w:rPr>
        <w:t>учебного кабинета, оснащённого мебелью (учебными столами и стульями), шкафами для хранения методической, справочно-информационной, учебной литературы, стендовыми досками для тематической информации, дидактическими материалами.</w:t>
      </w:r>
    </w:p>
    <w:p w14:paraId="499B6179" w14:textId="77777777" w:rsidR="00F6715B" w:rsidRPr="0010228F" w:rsidRDefault="00F6715B" w:rsidP="00F6715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Материально-техническое обеспечение:</w:t>
      </w:r>
    </w:p>
    <w:p w14:paraId="68F72949" w14:textId="77777777" w:rsidR="00F6715B" w:rsidRPr="0010228F" w:rsidRDefault="00F6715B" w:rsidP="00F6715B">
      <w:pPr>
        <w:pStyle w:val="a3"/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персональный компьютер;</w:t>
      </w:r>
    </w:p>
    <w:p w14:paraId="6CF7B68D" w14:textId="77777777" w:rsidR="00F6715B" w:rsidRPr="0010228F" w:rsidRDefault="00F6715B" w:rsidP="00F6715B">
      <w:pPr>
        <w:pStyle w:val="a3"/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lastRenderedPageBreak/>
        <w:t>мультимедийное оборудование: проектор, экран или интерактивная доска;</w:t>
      </w:r>
    </w:p>
    <w:p w14:paraId="762321AD" w14:textId="77777777" w:rsidR="00F6715B" w:rsidRPr="0010228F" w:rsidRDefault="00F6715B" w:rsidP="00F6715B">
      <w:pPr>
        <w:pStyle w:val="a3"/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доступ к сети Интернет; </w:t>
      </w:r>
    </w:p>
    <w:p w14:paraId="3CCFDDC3" w14:textId="77777777" w:rsidR="00F6715B" w:rsidRPr="0010228F" w:rsidRDefault="00F6715B" w:rsidP="00F6715B">
      <w:pPr>
        <w:pStyle w:val="a3"/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сканер, принтер, фотоаппарат, видеокамера;</w:t>
      </w:r>
    </w:p>
    <w:p w14:paraId="0D7B5BAF" w14:textId="77777777" w:rsidR="00F6715B" w:rsidRPr="0010228F" w:rsidRDefault="00F6715B" w:rsidP="00F6715B">
      <w:pPr>
        <w:pStyle w:val="a3"/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канцелярские принадлежности;</w:t>
      </w:r>
    </w:p>
    <w:p w14:paraId="5078F3E2" w14:textId="77777777" w:rsidR="00F6715B" w:rsidRPr="0010228F" w:rsidRDefault="00F6715B" w:rsidP="00F6715B">
      <w:pPr>
        <w:pStyle w:val="a3"/>
        <w:numPr>
          <w:ilvl w:val="0"/>
          <w:numId w:val="7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групповое туристское снаряжение.</w:t>
      </w:r>
    </w:p>
    <w:p w14:paraId="4B30FE7E" w14:textId="77777777" w:rsidR="00F6715B" w:rsidRPr="0010228F" w:rsidRDefault="00F6715B" w:rsidP="00F6715B">
      <w:pPr>
        <w:shd w:val="clear" w:color="auto" w:fill="FFFFFF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b/>
          <w:bCs/>
          <w:iCs/>
          <w:sz w:val="24"/>
          <w:szCs w:val="24"/>
        </w:rPr>
        <w:t>Информационное обеспечение:</w:t>
      </w:r>
    </w:p>
    <w:p w14:paraId="319FF600" w14:textId="77777777" w:rsidR="00F6715B" w:rsidRPr="0010228F" w:rsidRDefault="00F6715B" w:rsidP="00F6715B">
      <w:pPr>
        <w:numPr>
          <w:ilvl w:val="0"/>
          <w:numId w:val="8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учебно-методические пособия;</w:t>
      </w:r>
    </w:p>
    <w:p w14:paraId="60AD29C0" w14:textId="77777777" w:rsidR="00F6715B" w:rsidRPr="0010228F" w:rsidRDefault="00F6715B" w:rsidP="00F6715B">
      <w:pPr>
        <w:numPr>
          <w:ilvl w:val="0"/>
          <w:numId w:val="8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мультимедийные презентации по основным темам программы;</w:t>
      </w:r>
    </w:p>
    <w:p w14:paraId="6E279D17" w14:textId="77777777" w:rsidR="00F6715B" w:rsidRPr="0010228F" w:rsidRDefault="00F6715B" w:rsidP="00F6715B">
      <w:pPr>
        <w:numPr>
          <w:ilvl w:val="0"/>
          <w:numId w:val="8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тематические папки по разделам программы;</w:t>
      </w:r>
    </w:p>
    <w:p w14:paraId="00C25C3E" w14:textId="77777777" w:rsidR="00F6715B" w:rsidRPr="0010228F" w:rsidRDefault="00F6715B" w:rsidP="00F6715B">
      <w:pPr>
        <w:numPr>
          <w:ilvl w:val="0"/>
          <w:numId w:val="8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демонстрационный и раздаточный материал;</w:t>
      </w:r>
    </w:p>
    <w:p w14:paraId="3B5964C1" w14:textId="77777777" w:rsidR="00F6715B" w:rsidRPr="0010228F" w:rsidRDefault="00F6715B" w:rsidP="00F6715B">
      <w:pPr>
        <w:numPr>
          <w:ilvl w:val="0"/>
          <w:numId w:val="8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инструкции по технике безопасности; </w:t>
      </w:r>
    </w:p>
    <w:p w14:paraId="6F7B1CB9" w14:textId="77777777" w:rsidR="00F6715B" w:rsidRPr="0010228F" w:rsidRDefault="00F6715B" w:rsidP="00F6715B">
      <w:pPr>
        <w:numPr>
          <w:ilvl w:val="0"/>
          <w:numId w:val="8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диагностические материалы; </w:t>
      </w:r>
    </w:p>
    <w:p w14:paraId="6109DDFD" w14:textId="77777777" w:rsidR="00F6715B" w:rsidRPr="0010228F" w:rsidRDefault="00F6715B" w:rsidP="00F6715B">
      <w:pPr>
        <w:numPr>
          <w:ilvl w:val="0"/>
          <w:numId w:val="8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фото и видеоматериалы, снятые обучающимися в поездках и при организации, дел;</w:t>
      </w:r>
    </w:p>
    <w:p w14:paraId="52962B9E" w14:textId="77777777" w:rsidR="00F6715B" w:rsidRPr="0010228F" w:rsidRDefault="00F6715B" w:rsidP="00F6715B">
      <w:pPr>
        <w:pStyle w:val="21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Педагог должен иметь у себя комплект раздаточного материала, сгруппированного по темам. В раздаточный материал входят: карточки с заданиями по экологии, слайды с изображением памятников природы, редких и исчезающих растений и животных Ульяновской области, дидактические игры, тесты, анкеты, темы творческих работ, компьютерные презентации, учебные тексты.</w:t>
      </w:r>
    </w:p>
    <w:p w14:paraId="66143E23" w14:textId="77777777" w:rsidR="00F6715B" w:rsidRPr="0010228F" w:rsidRDefault="00F6715B" w:rsidP="00F6715B">
      <w:pPr>
        <w:pStyle w:val="21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Программа включает в себя широкое использование иллюстративного материала, использование методических пособий, дидактических игр и художественных произведений для детей. В презентациях содержится информация, иллюстрированная яркими картинками и фотографиями, содержатся интерактивные задания. </w:t>
      </w:r>
    </w:p>
    <w:p w14:paraId="31A0BA94" w14:textId="77777777" w:rsidR="00F6715B" w:rsidRPr="0010228F" w:rsidRDefault="00F6715B" w:rsidP="00F6715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b/>
          <w:bCs/>
          <w:sz w:val="24"/>
          <w:szCs w:val="24"/>
        </w:rPr>
        <w:t>Для электронного обучения и обучения с применением дистанционных образовательных технологий</w:t>
      </w:r>
      <w:r w:rsidRPr="0010228F">
        <w:rPr>
          <w:rFonts w:ascii="Times New Roman" w:hAnsi="Times New Roman" w:cs="Times New Roman"/>
          <w:sz w:val="24"/>
          <w:szCs w:val="24"/>
        </w:rPr>
        <w:t xml:space="preserve"> используются технические средства, а также информационно-телекоммуникационные сети, обеспечивающие передачу по линиям связи указанной информации</w:t>
      </w:r>
      <w:r w:rsidR="00BF283E" w:rsidRPr="0010228F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E228EE3" w14:textId="77777777" w:rsidR="00BF283E" w:rsidRPr="0010228F" w:rsidRDefault="00BF283E" w:rsidP="00BF283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bookmarkStart w:id="3" w:name="_Hlk128574984"/>
      <w:bookmarkStart w:id="4" w:name="_Hlk128575057"/>
      <w:r w:rsidRPr="0010228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мессенджерах педагогов созданы группы, через которые происходит обмен информацией, даются задания и присылаются ответы. Также с этой целью используются социальные сети (создана группа </w:t>
      </w:r>
      <w:r w:rsidRPr="0010228F">
        <w:rPr>
          <w:rFonts w:ascii="Times New Roman" w:hAnsi="Times New Roman" w:cs="Times New Roman"/>
          <w:sz w:val="24"/>
          <w:szCs w:val="24"/>
        </w:rPr>
        <w:t>ВКонтакте). Может быть использована служба электронной почты Mail.Ru для рассылки заданий и получения обратной связи</w:t>
      </w:r>
      <w:bookmarkEnd w:id="3"/>
      <w:r w:rsidRPr="0010228F">
        <w:rPr>
          <w:rFonts w:ascii="Times New Roman" w:hAnsi="Times New Roman" w:cs="Times New Roman"/>
          <w:sz w:val="24"/>
          <w:szCs w:val="24"/>
        </w:rPr>
        <w:t>.</w:t>
      </w:r>
    </w:p>
    <w:bookmarkEnd w:id="4"/>
    <w:p w14:paraId="0ED0937A" w14:textId="77777777" w:rsidR="00F6715B" w:rsidRPr="0010228F" w:rsidRDefault="00F6715B" w:rsidP="00F6715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0228F">
        <w:rPr>
          <w:rFonts w:ascii="Times New Roman" w:hAnsi="Times New Roman" w:cs="Times New Roman"/>
          <w:b/>
          <w:bCs/>
          <w:sz w:val="24"/>
          <w:szCs w:val="24"/>
        </w:rPr>
        <w:t>Методико-дидактическое обеспечение:</w:t>
      </w:r>
    </w:p>
    <w:p w14:paraId="72B67048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глобус, карта мира, карта РФ, карта Ульяновской области;</w:t>
      </w:r>
    </w:p>
    <w:p w14:paraId="5BFE6680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коллекция насекомых;</w:t>
      </w:r>
    </w:p>
    <w:p w14:paraId="49AF2F84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гербарий;</w:t>
      </w:r>
    </w:p>
    <w:p w14:paraId="60BEADD2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трафареты животных и растений;</w:t>
      </w:r>
    </w:p>
    <w:p w14:paraId="0E1F4D73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иллюстративный материал разных природных экосистем;</w:t>
      </w:r>
    </w:p>
    <w:p w14:paraId="61EAE76D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аудиозаписи звуков природы;</w:t>
      </w:r>
    </w:p>
    <w:p w14:paraId="0BBD38B6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фонд литературы по предмету с привлечением личных книг детей для коллективного пользования;</w:t>
      </w:r>
    </w:p>
    <w:p w14:paraId="7535581C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видеотека;</w:t>
      </w:r>
    </w:p>
    <w:p w14:paraId="1A821AA4" w14:textId="77777777" w:rsidR="00F6715B" w:rsidRPr="0010228F" w:rsidRDefault="00F6715B" w:rsidP="00F6715B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презентации по темам программы.</w:t>
      </w:r>
    </w:p>
    <w:p w14:paraId="0C44D1C9" w14:textId="77777777" w:rsidR="00F6715B" w:rsidRPr="000F61D0" w:rsidRDefault="00F6715B" w:rsidP="00F6715B">
      <w:pPr>
        <w:spacing w:after="0" w:line="240" w:lineRule="auto"/>
        <w:jc w:val="both"/>
        <w:rPr>
          <w:rFonts w:ascii="PT Astra Serif" w:hAnsi="PT Astra Serif" w:cs="Times New Roman"/>
          <w:b/>
          <w:bCs/>
          <w:sz w:val="16"/>
          <w:szCs w:val="16"/>
        </w:rPr>
      </w:pPr>
    </w:p>
    <w:p w14:paraId="4730B515" w14:textId="77777777" w:rsidR="00F90849" w:rsidRPr="0010228F" w:rsidRDefault="00F90849" w:rsidP="00F46A63">
      <w:pPr>
        <w:pStyle w:val="ac"/>
        <w:tabs>
          <w:tab w:val="left" w:pos="900"/>
        </w:tabs>
        <w:spacing w:after="0" w:line="276" w:lineRule="auto"/>
        <w:rPr>
          <w:rFonts w:ascii="Times New Roman" w:hAnsi="Times New Roman"/>
        </w:rPr>
      </w:pPr>
    </w:p>
    <w:p w14:paraId="329FAEC9" w14:textId="77777777" w:rsidR="000B4B58" w:rsidRPr="0010228F" w:rsidRDefault="000B4B58" w:rsidP="000B4B5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Образовательные электронные ресурсы для педагога</w:t>
      </w:r>
    </w:p>
    <w:p w14:paraId="33012BCA" w14:textId="77777777" w:rsidR="000B4B58" w:rsidRPr="0010228F" w:rsidRDefault="000B4B58" w:rsidP="000B4B5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0228F">
        <w:rPr>
          <w:rFonts w:ascii="Times New Roman" w:hAnsi="Times New Roman" w:cs="Times New Roman"/>
          <w:b/>
          <w:sz w:val="24"/>
          <w:szCs w:val="24"/>
        </w:rPr>
        <w:t>Образовательные электронные интернет-издания</w:t>
      </w:r>
    </w:p>
    <w:p w14:paraId="4EF9A4E5" w14:textId="77777777" w:rsidR="000B4B58" w:rsidRPr="0010228F" w:rsidRDefault="000B4B58" w:rsidP="000B4B5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A37CE17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lastRenderedPageBreak/>
        <w:t xml:space="preserve">«Мультимедиа в образовании» </w:t>
      </w:r>
      <w:hyperlink r:id="rId14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http://www.ido.edu.ru/open/multimedia</w:t>
        </w:r>
      </w:hyperlink>
      <w:r w:rsidRPr="0010228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9EA2D96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Журнал «Компьютерные инструменты в образовании»  </w:t>
      </w:r>
      <w:hyperlink r:id="rId15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http://www.ipo.spb.ru/journal</w:t>
        </w:r>
      </w:hyperlink>
    </w:p>
    <w:p w14:paraId="17E3962E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Образовательное электронное интернет-издание для педагогов «Технология создания электронных средств обучения» </w:t>
      </w:r>
      <w:hyperlink r:id="rId16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http://www.humanities.edu.ru/db/msg/82636</w:t>
        </w:r>
      </w:hyperlink>
    </w:p>
    <w:p w14:paraId="11052F84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Биология и экология Единая коллекция ЦОР. Предметная коллекция «Биология» </w:t>
      </w:r>
      <w:hyperlink r:id="rId17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http://school-collection.edu.ru/collection</w:t>
        </w:r>
      </w:hyperlink>
    </w:p>
    <w:p w14:paraId="0EFC9567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Газета «Биология» и сайт для учителей «Я иду на урок биологии»</w:t>
      </w:r>
    </w:p>
    <w:p w14:paraId="0AFC379C" w14:textId="77777777" w:rsidR="000B4B58" w:rsidRPr="0010228F" w:rsidRDefault="00C9653C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18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http://bio.1september.ru</w:t>
        </w:r>
      </w:hyperlink>
    </w:p>
    <w:p w14:paraId="08EE0F14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Внешкольная экология. Программа «Школьная экологическая инициатива»</w:t>
      </w:r>
    </w:p>
    <w:p w14:paraId="2FC5169B" w14:textId="77777777" w:rsidR="000B4B58" w:rsidRPr="0010228F" w:rsidRDefault="00C9653C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19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http://www.eco.nw.ru</w:t>
        </w:r>
      </w:hyperlink>
    </w:p>
    <w:p w14:paraId="370115D2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Вся биология: научно-образовательный портал </w:t>
      </w:r>
      <w:hyperlink r:id="rId20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http://www.sbio.info</w:t>
        </w:r>
      </w:hyperlink>
    </w:p>
    <w:p w14:paraId="3FAEE724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Государственный Дарвиновский музей </w:t>
      </w:r>
      <w:hyperlink r:id="rId21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http://www.darwin.museum.ru</w:t>
        </w:r>
      </w:hyperlink>
    </w:p>
    <w:p w14:paraId="33E61F5A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Биология и экология</w:t>
      </w:r>
    </w:p>
    <w:p w14:paraId="1E4DA048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Единая коллекция ЦОР. Предметная коллекция «Биология»</w:t>
      </w:r>
    </w:p>
    <w:p w14:paraId="230AA2CE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 </w:t>
      </w:r>
      <w:hyperlink r:id="rId22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http://school-collection.edu.ru/collection</w:t>
        </w:r>
      </w:hyperlink>
    </w:p>
    <w:p w14:paraId="6A147899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Газета «Биология» и сайт для учителей «Я иду на урок биологии»</w:t>
      </w:r>
    </w:p>
    <w:p w14:paraId="2E637587" w14:textId="77777777" w:rsidR="000B4B58" w:rsidRPr="0010228F" w:rsidRDefault="00C9653C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23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http://bio.1september.ru</w:t>
        </w:r>
      </w:hyperlink>
    </w:p>
    <w:p w14:paraId="38A07DC1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Внешкольная экология. Программа «Школьная экологическая инициатива»</w:t>
      </w:r>
    </w:p>
    <w:p w14:paraId="00053A6C" w14:textId="77777777" w:rsidR="000B4B58" w:rsidRPr="0010228F" w:rsidRDefault="00C9653C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24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http://www.eco.nw.ru</w:t>
        </w:r>
      </w:hyperlink>
    </w:p>
    <w:p w14:paraId="639EE486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Вся биология: научно-образовательный портал </w:t>
      </w:r>
      <w:hyperlink r:id="rId25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http://www.sbio.info</w:t>
        </w:r>
      </w:hyperlink>
    </w:p>
    <w:p w14:paraId="61B1D7B9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Государственный Дарвиновский музей </w:t>
      </w:r>
      <w:hyperlink r:id="rId26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http://www.darwin.museum.ru</w:t>
        </w:r>
      </w:hyperlink>
    </w:p>
    <w:p w14:paraId="7EADC33F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Проект Ecocom: всѐ об экологии </w:t>
      </w:r>
      <w:hyperlink r:id="rId27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http://www.ecocommunity.ru</w:t>
        </w:r>
      </w:hyperlink>
    </w:p>
    <w:p w14:paraId="6B284F6E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Дистанционная эколого-биологическая викторина – телекоммуникационный</w:t>
      </w:r>
    </w:p>
    <w:p w14:paraId="047C1F6F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образовательный проект</w:t>
      </w:r>
    </w:p>
    <w:p w14:paraId="28CE8B2A" w14:textId="77777777" w:rsidR="000B4B58" w:rsidRPr="0010228F" w:rsidRDefault="00C9653C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28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http://www.edu.yar.ru/russian/projects/predmets/biology</w:t>
        </w:r>
      </w:hyperlink>
    </w:p>
    <w:p w14:paraId="16BD99AF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Дистанционные эвристические олимпиады по экологии</w:t>
      </w:r>
    </w:p>
    <w:p w14:paraId="02BD96BC" w14:textId="77777777" w:rsidR="000B4B58" w:rsidRPr="0010228F" w:rsidRDefault="00C9653C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29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http://www.eidos.ru/olymp/ecology</w:t>
        </w:r>
      </w:hyperlink>
    </w:p>
    <w:p w14:paraId="3E4C5AB3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Общероссийский конкурс проектов «Заповедные острова России»</w:t>
      </w:r>
    </w:p>
    <w:p w14:paraId="12406BE9" w14:textId="77777777" w:rsidR="000B4B58" w:rsidRPr="0010228F" w:rsidRDefault="00C9653C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r:id="rId30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http://www.zapovedostrova.ru</w:t>
        </w:r>
      </w:hyperlink>
    </w:p>
    <w:p w14:paraId="4C787CD2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Загрязнение окружающей среды и человек  - </w:t>
      </w:r>
      <w:hyperlink r:id="rId31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https://infourok.ru/prezentaciya-na-temu-zagryaznenie-okruzhayuschey-sredi-po-angliyskomu-yaziku-884610.html</w:t>
        </w:r>
      </w:hyperlink>
    </w:p>
    <w:p w14:paraId="45596073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Экология и охрана природы - </w:t>
      </w:r>
      <w:hyperlink r:id="rId32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https://www.activeenglish.ru/topics/topik-po-anglijskomu-jazyku-jekologicheskie-problemy/</w:t>
        </w:r>
      </w:hyperlink>
    </w:p>
    <w:p w14:paraId="10D605A7" w14:textId="77777777" w:rsidR="000B4B58" w:rsidRPr="0010228F" w:rsidRDefault="000B4B58" w:rsidP="000B4B58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Защита окружающей среды - </w:t>
      </w:r>
      <w:hyperlink r:id="rId33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https://www.en365.ru/environmental_protection.htm</w:t>
        </w:r>
      </w:hyperlink>
    </w:p>
    <w:p w14:paraId="7DA3A464" w14:textId="77777777" w:rsidR="000B4B58" w:rsidRPr="0010228F" w:rsidRDefault="000B4B58" w:rsidP="000B4B58">
      <w:pPr>
        <w:pStyle w:val="a3"/>
        <w:numPr>
          <w:ilvl w:val="0"/>
          <w:numId w:val="32"/>
        </w:numPr>
        <w:shd w:val="clear" w:color="auto" w:fill="FFFFFF"/>
        <w:spacing w:after="0" w:line="240" w:lineRule="auto"/>
        <w:rPr>
          <w:rStyle w:val="a9"/>
          <w:rFonts w:ascii="Times New Roman" w:hAnsi="Times New Roman" w:cs="Times New Roman"/>
          <w:color w:val="000000"/>
          <w:sz w:val="24"/>
          <w:szCs w:val="24"/>
          <w:u w:val="none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Экология и охрана природы - </w:t>
      </w:r>
      <w:hyperlink r:id="rId34" w:history="1">
        <w:r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http://volna.org/anglijskij_jazyk/zaghriaznieniie_okruzhaiushchiei_sriedy__environmental_pollution.html</w:t>
        </w:r>
      </w:hyperlink>
    </w:p>
    <w:p w14:paraId="09E69089" w14:textId="77777777" w:rsidR="000B4B58" w:rsidRPr="0010228F" w:rsidRDefault="00C9653C" w:rsidP="000B4B58">
      <w:pPr>
        <w:pStyle w:val="a3"/>
        <w:numPr>
          <w:ilvl w:val="0"/>
          <w:numId w:val="32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hyperlink r:id="rId35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http://vestnik.ulsu.ru/img/vse_na_k.jpg</w:t>
        </w:r>
      </w:hyperlink>
      <w:r w:rsidR="000B4B58" w:rsidRPr="0010228F">
        <w:rPr>
          <w:rFonts w:ascii="Times New Roman" w:hAnsi="Times New Roman" w:cs="Times New Roman"/>
          <w:color w:val="000000"/>
          <w:sz w:val="24"/>
          <w:szCs w:val="24"/>
        </w:rPr>
        <w:t xml:space="preserve"> (Ульяновская область)</w:t>
      </w:r>
    </w:p>
    <w:p w14:paraId="6D438327" w14:textId="77777777" w:rsidR="000B4B58" w:rsidRPr="0010228F" w:rsidRDefault="00C9653C" w:rsidP="000B4B58">
      <w:pPr>
        <w:pStyle w:val="a3"/>
        <w:numPr>
          <w:ilvl w:val="0"/>
          <w:numId w:val="32"/>
        </w:numPr>
        <w:shd w:val="clear" w:color="auto" w:fill="FFFFFF"/>
        <w:spacing w:after="0" w:line="240" w:lineRule="auto"/>
        <w:rPr>
          <w:rStyle w:val="a9"/>
          <w:rFonts w:ascii="Times New Roman" w:hAnsi="Times New Roman" w:cs="Times New Roman"/>
          <w:sz w:val="24"/>
          <w:szCs w:val="24"/>
        </w:rPr>
      </w:pPr>
      <w:hyperlink r:id="rId36" w:history="1">
        <w:r w:rsidR="000B4B58" w:rsidRPr="0010228F">
          <w:rPr>
            <w:rStyle w:val="a9"/>
            <w:rFonts w:ascii="Times New Roman" w:hAnsi="Times New Roman" w:cs="Times New Roman"/>
            <w:sz w:val="24"/>
            <w:szCs w:val="24"/>
          </w:rPr>
          <w:t>http://www.artscroll.ru</w:t>
        </w:r>
      </w:hyperlink>
      <w:r w:rsidR="000B4B58" w:rsidRPr="0010228F">
        <w:rPr>
          <w:rFonts w:ascii="Times New Roman" w:hAnsi="Times New Roman" w:cs="Times New Roman"/>
          <w:color w:val="000000"/>
          <w:sz w:val="24"/>
          <w:szCs w:val="24"/>
        </w:rPr>
        <w:t xml:space="preserve"> (Открытка.</w:t>
      </w:r>
      <w:hyperlink r:id="rId37" w:history="1">
        <w:r w:rsidR="000B4B58" w:rsidRPr="0010228F">
          <w:rPr>
            <w:rStyle w:val="a9"/>
            <w:rFonts w:ascii="Times New Roman" w:hAnsi="Times New Roman" w:cs="Times New Roman"/>
            <w:color w:val="00000A"/>
            <w:sz w:val="24"/>
            <w:szCs w:val="24"/>
            <w:u w:val="none"/>
          </w:rPr>
          <w:t>Бём (Эндаурова) Елизавета Меркурьевна</w:t>
        </w:r>
      </w:hyperlink>
    </w:p>
    <w:p w14:paraId="520B4F86" w14:textId="77777777" w:rsidR="000B4B58" w:rsidRPr="000F61D0" w:rsidRDefault="000B4B58" w:rsidP="000B4B58">
      <w:pPr>
        <w:pStyle w:val="a3"/>
        <w:spacing w:after="0" w:line="240" w:lineRule="auto"/>
        <w:ind w:left="0"/>
        <w:rPr>
          <w:rStyle w:val="a9"/>
          <w:rFonts w:ascii="PT Astra Serif" w:hAnsi="PT Astra Serif" w:cs="Times New Roman"/>
          <w:sz w:val="28"/>
          <w:szCs w:val="28"/>
        </w:rPr>
      </w:pPr>
    </w:p>
    <w:p w14:paraId="16F6B84D" w14:textId="77777777" w:rsidR="000B4B58" w:rsidRPr="000F61D0" w:rsidRDefault="000B4B58" w:rsidP="000B4B58">
      <w:pPr>
        <w:pStyle w:val="a3"/>
        <w:spacing w:after="0" w:line="240" w:lineRule="auto"/>
        <w:ind w:left="0"/>
        <w:rPr>
          <w:rStyle w:val="a9"/>
          <w:rFonts w:ascii="PT Astra Serif" w:hAnsi="PT Astra Serif" w:cs="Times New Roman"/>
          <w:sz w:val="24"/>
          <w:szCs w:val="24"/>
        </w:rPr>
      </w:pPr>
    </w:p>
    <w:p w14:paraId="120915AD" w14:textId="77777777" w:rsidR="00F90849" w:rsidRPr="000F61D0" w:rsidRDefault="00F90849" w:rsidP="0054309E">
      <w:pPr>
        <w:jc w:val="center"/>
        <w:rPr>
          <w:rFonts w:ascii="PT Astra Serif" w:hAnsi="PT Astra Serif" w:cs="Times New Roman"/>
          <w:b/>
          <w:bCs/>
          <w:sz w:val="28"/>
          <w:szCs w:val="28"/>
        </w:rPr>
      </w:pPr>
    </w:p>
    <w:p w14:paraId="01914E11" w14:textId="77777777" w:rsidR="00177E11" w:rsidRPr="0010228F" w:rsidRDefault="00D26688" w:rsidP="00BE6A9C">
      <w:pPr>
        <w:pageBreakBefore/>
        <w:widowControl w:val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0228F">
        <w:rPr>
          <w:rFonts w:ascii="Times New Roman" w:hAnsi="Times New Roman" w:cs="Times New Roman"/>
          <w:b/>
          <w:bCs/>
          <w:sz w:val="24"/>
          <w:szCs w:val="24"/>
        </w:rPr>
        <w:lastRenderedPageBreak/>
        <w:t>2.</w:t>
      </w:r>
      <w:r w:rsidR="00177E11" w:rsidRPr="0010228F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10228F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177E11" w:rsidRPr="0010228F">
        <w:rPr>
          <w:rFonts w:ascii="Times New Roman" w:hAnsi="Times New Roman" w:cs="Times New Roman"/>
          <w:b/>
          <w:bCs/>
          <w:sz w:val="24"/>
          <w:szCs w:val="24"/>
        </w:rPr>
        <w:t xml:space="preserve"> Воспитательный компонент программы</w:t>
      </w:r>
      <w:r w:rsidR="00762BA3" w:rsidRPr="0010228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3E6C88D7" w14:textId="77777777" w:rsidR="009119D9" w:rsidRPr="0010228F" w:rsidRDefault="009119D9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228F">
        <w:rPr>
          <w:rFonts w:ascii="Times New Roman" w:eastAsia="Calibri" w:hAnsi="Times New Roman" w:cs="Times New Roman"/>
          <w:b/>
          <w:bCs/>
          <w:sz w:val="24"/>
          <w:szCs w:val="24"/>
        </w:rPr>
        <w:t>Цель воспитательной работы</w:t>
      </w:r>
    </w:p>
    <w:p w14:paraId="64CA6F74" w14:textId="7CDCDBA7" w:rsidR="00772C64" w:rsidRPr="0010228F" w:rsidRDefault="009119D9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создание условий для </w:t>
      </w:r>
      <w:r w:rsidR="00772C64" w:rsidRPr="0010228F">
        <w:rPr>
          <w:rFonts w:ascii="Times New Roman" w:hAnsi="Times New Roman" w:cs="Times New Roman"/>
          <w:color w:val="000000"/>
          <w:sz w:val="24"/>
          <w:szCs w:val="24"/>
        </w:rPr>
        <w:t xml:space="preserve">формирования творчески развитой личности </w:t>
      </w:r>
      <w:r w:rsidR="00E85D80" w:rsidRPr="0010228F">
        <w:rPr>
          <w:rFonts w:ascii="Times New Roman" w:hAnsi="Times New Roman" w:cs="Times New Roman"/>
          <w:color w:val="000000"/>
          <w:sz w:val="24"/>
          <w:szCs w:val="24"/>
        </w:rPr>
        <w:t>обучающегося</w:t>
      </w:r>
      <w:r w:rsidR="00772C64" w:rsidRPr="0010228F">
        <w:rPr>
          <w:rFonts w:ascii="Times New Roman" w:hAnsi="Times New Roman" w:cs="Times New Roman"/>
          <w:color w:val="000000"/>
          <w:sz w:val="24"/>
          <w:szCs w:val="24"/>
        </w:rPr>
        <w:t xml:space="preserve"> путем совершенствования его знаний, умений и навыков, развития его общей экологической культуры;</w:t>
      </w:r>
    </w:p>
    <w:p w14:paraId="4522A828" w14:textId="77777777" w:rsidR="009119D9" w:rsidRPr="0010228F" w:rsidRDefault="009119D9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228F">
        <w:rPr>
          <w:rFonts w:ascii="Times New Roman" w:eastAsia="Calibri" w:hAnsi="Times New Roman" w:cs="Times New Roman"/>
          <w:b/>
          <w:bCs/>
          <w:sz w:val="24"/>
          <w:szCs w:val="24"/>
        </w:rPr>
        <w:t>Задачи воспитательной работы</w:t>
      </w:r>
    </w:p>
    <w:p w14:paraId="5D99D967" w14:textId="77777777" w:rsidR="00C32991" w:rsidRPr="0010228F" w:rsidRDefault="00C32991" w:rsidP="00C32991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  <w:lang w:eastAsia="ar-SA"/>
        </w:rPr>
        <w:t>способствование</w:t>
      </w:r>
      <w:r w:rsidRPr="0010228F">
        <w:rPr>
          <w:rFonts w:ascii="Times New Roman" w:hAnsi="Times New Roman" w:cs="Times New Roman"/>
          <w:sz w:val="24"/>
          <w:szCs w:val="24"/>
        </w:rPr>
        <w:t xml:space="preserve"> воспитанию активной гражданской позиции, чувства патриотизма, долга и товарищества посредством бережного отношения к природе;</w:t>
      </w:r>
    </w:p>
    <w:p w14:paraId="72361A35" w14:textId="77777777" w:rsidR="00C32991" w:rsidRPr="0010228F" w:rsidRDefault="00C32991" w:rsidP="00C32991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  <w:lang w:eastAsia="ar-SA"/>
        </w:rPr>
        <w:t>способствование</w:t>
      </w:r>
      <w:r w:rsidRPr="0010228F">
        <w:rPr>
          <w:rFonts w:ascii="Times New Roman" w:hAnsi="Times New Roman" w:cs="Times New Roman"/>
          <w:sz w:val="24"/>
          <w:szCs w:val="24"/>
        </w:rPr>
        <w:t xml:space="preserve"> формированию межличностных отношений, направленных на создание коллектива;</w:t>
      </w:r>
    </w:p>
    <w:p w14:paraId="209862A2" w14:textId="77777777" w:rsidR="00C32991" w:rsidRPr="0010228F" w:rsidRDefault="00C32991" w:rsidP="00C32991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  <w:lang w:eastAsia="ar-SA"/>
        </w:rPr>
        <w:t>способствование</w:t>
      </w:r>
      <w:r w:rsidRPr="0010228F">
        <w:rPr>
          <w:rFonts w:ascii="Times New Roman" w:hAnsi="Times New Roman" w:cs="Times New Roman"/>
          <w:sz w:val="24"/>
          <w:szCs w:val="24"/>
        </w:rPr>
        <w:t xml:space="preserve"> воспитанию трудолюбия, внимательности, чуткости, аккуратности, решительности.</w:t>
      </w:r>
    </w:p>
    <w:p w14:paraId="110CB29A" w14:textId="77777777" w:rsidR="009119D9" w:rsidRPr="0010228F" w:rsidRDefault="009119D9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228F">
        <w:rPr>
          <w:rFonts w:ascii="Times New Roman" w:eastAsia="Calibri" w:hAnsi="Times New Roman" w:cs="Times New Roman"/>
          <w:b/>
          <w:bCs/>
          <w:sz w:val="24"/>
          <w:szCs w:val="24"/>
        </w:rPr>
        <w:t>Приоритетные направления воспитательной деятельности</w:t>
      </w:r>
    </w:p>
    <w:p w14:paraId="2F2C77F1" w14:textId="77777777" w:rsidR="000B6D57" w:rsidRPr="0010228F" w:rsidRDefault="002A2E8E" w:rsidP="000B6D57">
      <w:pPr>
        <w:pStyle w:val="260"/>
        <w:shd w:val="clear" w:color="auto" w:fill="auto"/>
        <w:tabs>
          <w:tab w:val="left" w:pos="284"/>
          <w:tab w:val="left" w:pos="851"/>
        </w:tabs>
        <w:spacing w:before="0" w:after="0" w:line="240" w:lineRule="auto"/>
        <w:ind w:firstLine="709"/>
        <w:jc w:val="both"/>
        <w:rPr>
          <w:rFonts w:cs="Times New Roman"/>
          <w:color w:val="FF0000"/>
          <w:sz w:val="24"/>
          <w:szCs w:val="24"/>
        </w:rPr>
      </w:pPr>
      <w:r w:rsidRPr="0010228F">
        <w:rPr>
          <w:rFonts w:cs="Times New Roman"/>
          <w:sz w:val="24"/>
          <w:szCs w:val="24"/>
        </w:rPr>
        <w:t>-</w:t>
      </w:r>
      <w:r w:rsidR="000B6D57" w:rsidRPr="0010228F">
        <w:rPr>
          <w:rFonts w:cs="Times New Roman"/>
          <w:sz w:val="24"/>
          <w:szCs w:val="24"/>
        </w:rPr>
        <w:t>гражданско-патриотическое воспитание;</w:t>
      </w:r>
    </w:p>
    <w:p w14:paraId="580222A7" w14:textId="77777777" w:rsidR="009119D9" w:rsidRPr="0010228F" w:rsidRDefault="00BB2528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-</w:t>
      </w:r>
      <w:r w:rsidR="009119D9" w:rsidRPr="0010228F">
        <w:rPr>
          <w:rFonts w:ascii="Times New Roman" w:hAnsi="Times New Roman" w:cs="Times New Roman"/>
          <w:sz w:val="24"/>
          <w:szCs w:val="24"/>
        </w:rPr>
        <w:t>здоровьесберегающее воспитание;</w:t>
      </w:r>
    </w:p>
    <w:p w14:paraId="64F85328" w14:textId="77777777" w:rsidR="009119D9" w:rsidRPr="0010228F" w:rsidRDefault="00BB2528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-</w:t>
      </w:r>
      <w:r w:rsidR="009119D9" w:rsidRPr="0010228F">
        <w:rPr>
          <w:rFonts w:ascii="Times New Roman" w:hAnsi="Times New Roman" w:cs="Times New Roman"/>
          <w:sz w:val="24"/>
          <w:szCs w:val="24"/>
        </w:rPr>
        <w:t xml:space="preserve">культурологическое и эстетическое воспитание; </w:t>
      </w:r>
    </w:p>
    <w:p w14:paraId="259B145A" w14:textId="77777777" w:rsidR="009119D9" w:rsidRPr="0010228F" w:rsidRDefault="00BB2528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-</w:t>
      </w:r>
      <w:r w:rsidR="009119D9" w:rsidRPr="0010228F">
        <w:rPr>
          <w:rFonts w:ascii="Times New Roman" w:hAnsi="Times New Roman" w:cs="Times New Roman"/>
          <w:sz w:val="24"/>
          <w:szCs w:val="24"/>
        </w:rPr>
        <w:t>экологическое воспитание;</w:t>
      </w:r>
    </w:p>
    <w:p w14:paraId="49688CF9" w14:textId="77777777" w:rsidR="009119D9" w:rsidRPr="0010228F" w:rsidRDefault="00BB2528" w:rsidP="009119D9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-</w:t>
      </w:r>
      <w:r w:rsidR="009119D9" w:rsidRPr="0010228F">
        <w:rPr>
          <w:rFonts w:ascii="Times New Roman" w:hAnsi="Times New Roman" w:cs="Times New Roman"/>
          <w:sz w:val="24"/>
          <w:szCs w:val="24"/>
        </w:rPr>
        <w:t>профориентационное воспитание.</w:t>
      </w:r>
    </w:p>
    <w:p w14:paraId="4AF502D9" w14:textId="77777777" w:rsidR="002A2E8E" w:rsidRPr="0010228F" w:rsidRDefault="00F53C28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228F">
        <w:rPr>
          <w:rFonts w:ascii="Times New Roman" w:eastAsia="Calibri" w:hAnsi="Times New Roman" w:cs="Times New Roman"/>
          <w:b/>
          <w:bCs/>
          <w:sz w:val="24"/>
          <w:szCs w:val="24"/>
        </w:rPr>
        <w:t>Формы воспитательной работ</w:t>
      </w:r>
      <w:r w:rsidR="00762BA3" w:rsidRPr="0010228F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</w:p>
    <w:p w14:paraId="347B293B" w14:textId="77777777" w:rsidR="002A2E8E" w:rsidRPr="0010228F" w:rsidRDefault="00F23FD0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День открытых дверей, </w:t>
      </w:r>
      <w:r w:rsidR="00BB2528" w:rsidRPr="0010228F">
        <w:rPr>
          <w:rFonts w:ascii="Times New Roman" w:hAnsi="Times New Roman" w:cs="Times New Roman"/>
          <w:sz w:val="24"/>
          <w:szCs w:val="24"/>
        </w:rPr>
        <w:t>беседа,</w:t>
      </w:r>
      <w:r w:rsidR="00680B1A" w:rsidRPr="0010228F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10228F">
        <w:rPr>
          <w:rFonts w:ascii="Times New Roman" w:hAnsi="Times New Roman" w:cs="Times New Roman"/>
          <w:sz w:val="24"/>
          <w:szCs w:val="24"/>
          <w:lang w:eastAsia="ru-RU"/>
        </w:rPr>
        <w:t xml:space="preserve">экологическая </w:t>
      </w:r>
      <w:r w:rsidR="00680B1A" w:rsidRPr="0010228F">
        <w:rPr>
          <w:rFonts w:ascii="Times New Roman" w:hAnsi="Times New Roman" w:cs="Times New Roman"/>
          <w:sz w:val="24"/>
          <w:szCs w:val="24"/>
          <w:lang w:eastAsia="ru-RU"/>
        </w:rPr>
        <w:t>игра</w:t>
      </w:r>
      <w:r w:rsidR="00680B1A" w:rsidRPr="0010228F">
        <w:rPr>
          <w:rFonts w:ascii="Times New Roman" w:hAnsi="Times New Roman" w:cs="Times New Roman"/>
          <w:sz w:val="24"/>
          <w:szCs w:val="24"/>
        </w:rPr>
        <w:t>, спортивный праздник</w:t>
      </w:r>
      <w:r w:rsidR="00BB2528" w:rsidRPr="0010228F">
        <w:rPr>
          <w:rFonts w:ascii="Times New Roman" w:hAnsi="Times New Roman" w:cs="Times New Roman"/>
          <w:sz w:val="24"/>
          <w:szCs w:val="24"/>
        </w:rPr>
        <w:t>,</w:t>
      </w:r>
      <w:r w:rsidRPr="0010228F">
        <w:rPr>
          <w:rFonts w:ascii="Times New Roman" w:hAnsi="Times New Roman" w:cs="Times New Roman"/>
          <w:sz w:val="24"/>
          <w:szCs w:val="24"/>
        </w:rPr>
        <w:t xml:space="preserve"> конкурсная программа, презентации изобретений,</w:t>
      </w:r>
      <w:r w:rsidR="00BB2528" w:rsidRPr="0010228F">
        <w:rPr>
          <w:rFonts w:ascii="Times New Roman" w:hAnsi="Times New Roman" w:cs="Times New Roman"/>
          <w:sz w:val="24"/>
          <w:szCs w:val="24"/>
        </w:rPr>
        <w:t xml:space="preserve"> </w:t>
      </w:r>
      <w:r w:rsidR="002A2E8E" w:rsidRPr="0010228F">
        <w:rPr>
          <w:rFonts w:ascii="Times New Roman" w:hAnsi="Times New Roman" w:cs="Times New Roman"/>
          <w:sz w:val="24"/>
          <w:szCs w:val="24"/>
        </w:rPr>
        <w:t>мастер-класс, деловая игра.</w:t>
      </w:r>
    </w:p>
    <w:p w14:paraId="73E99393" w14:textId="77777777" w:rsidR="00BB2528" w:rsidRPr="0010228F" w:rsidRDefault="00BB2528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228F">
        <w:rPr>
          <w:rFonts w:ascii="Times New Roman" w:eastAsia="Calibri" w:hAnsi="Times New Roman" w:cs="Times New Roman"/>
          <w:b/>
          <w:bCs/>
          <w:sz w:val="24"/>
          <w:szCs w:val="24"/>
        </w:rPr>
        <w:t>Методы воспитательной работы</w:t>
      </w:r>
    </w:p>
    <w:p w14:paraId="62CF51C1" w14:textId="77777777" w:rsidR="004A1FDE" w:rsidRPr="0010228F" w:rsidRDefault="006D103D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рассказ, беседа, </w:t>
      </w:r>
      <w:r w:rsidR="00BB2528" w:rsidRPr="0010228F">
        <w:rPr>
          <w:rFonts w:ascii="Times New Roman" w:hAnsi="Times New Roman" w:cs="Times New Roman"/>
          <w:sz w:val="24"/>
          <w:szCs w:val="24"/>
        </w:rPr>
        <w:t xml:space="preserve">пример, упражнение, приучение, поручение, требование, создание воспитывающих ситуаций, соревнование, игра, поощрение, наблюдение, </w:t>
      </w:r>
    </w:p>
    <w:p w14:paraId="468053EC" w14:textId="77777777" w:rsidR="00BB2528" w:rsidRPr="0010228F" w:rsidRDefault="00BB2528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0228F">
        <w:rPr>
          <w:rFonts w:ascii="Times New Roman" w:eastAsia="Calibri" w:hAnsi="Times New Roman" w:cs="Times New Roman"/>
          <w:b/>
          <w:bCs/>
          <w:sz w:val="24"/>
          <w:szCs w:val="24"/>
        </w:rPr>
        <w:t>Планируемые результаты воспитательной работы</w:t>
      </w:r>
    </w:p>
    <w:p w14:paraId="44205369" w14:textId="77777777" w:rsidR="00BB2528" w:rsidRPr="0010228F" w:rsidRDefault="00BB2528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сформировано чувство гражданской ответственности и неравнодушного отношения к проблемам окружающего мира; </w:t>
      </w:r>
    </w:p>
    <w:p w14:paraId="272CB258" w14:textId="77777777" w:rsidR="00BB2528" w:rsidRPr="0010228F" w:rsidRDefault="00BB2528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созданы условия для формирования межличностных отношений, направленных на создание в коллективе группы дружественной и непринужденной обстановки; </w:t>
      </w:r>
    </w:p>
    <w:p w14:paraId="78C2B394" w14:textId="77777777" w:rsidR="00BB2528" w:rsidRPr="0010228F" w:rsidRDefault="00BB2528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 xml:space="preserve">приобретены стремления доброго отношения к окружающему миру и экологической культуре; </w:t>
      </w:r>
    </w:p>
    <w:p w14:paraId="60703E42" w14:textId="77777777" w:rsidR="00BB2528" w:rsidRPr="0010228F" w:rsidRDefault="00BB2528" w:rsidP="00BB2528">
      <w:pPr>
        <w:widowControl w:val="0"/>
        <w:tabs>
          <w:tab w:val="left" w:pos="284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0228F">
        <w:rPr>
          <w:rFonts w:ascii="Times New Roman" w:hAnsi="Times New Roman" w:cs="Times New Roman"/>
          <w:sz w:val="24"/>
          <w:szCs w:val="24"/>
        </w:rPr>
        <w:t>приобретены такие личностные качества, как: трудолюбие, внимательность, усидчивость и аккуратность.</w:t>
      </w:r>
    </w:p>
    <w:p w14:paraId="4D114FCE" w14:textId="77777777" w:rsidR="00593479" w:rsidRPr="0010228F" w:rsidRDefault="00593479" w:rsidP="009119D9">
      <w:pPr>
        <w:widowControl w:val="0"/>
        <w:tabs>
          <w:tab w:val="left" w:pos="284"/>
          <w:tab w:val="left" w:pos="85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2C2F65E8" w14:textId="77777777" w:rsidR="00593479" w:rsidRPr="0010228F" w:rsidRDefault="00593479" w:rsidP="009119D9">
      <w:pPr>
        <w:widowControl w:val="0"/>
        <w:tabs>
          <w:tab w:val="left" w:pos="284"/>
          <w:tab w:val="left" w:pos="85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3165477B" w14:textId="77777777" w:rsidR="00593479" w:rsidRPr="0010228F" w:rsidRDefault="00593479" w:rsidP="009119D9">
      <w:pPr>
        <w:widowControl w:val="0"/>
        <w:tabs>
          <w:tab w:val="left" w:pos="284"/>
          <w:tab w:val="left" w:pos="85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1573F721" w14:textId="77777777" w:rsidR="006D103D" w:rsidRPr="0010228F" w:rsidRDefault="006D103D" w:rsidP="009119D9">
      <w:pPr>
        <w:widowControl w:val="0"/>
        <w:tabs>
          <w:tab w:val="left" w:pos="284"/>
          <w:tab w:val="left" w:pos="85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1CDC5E5E" w14:textId="77777777" w:rsidR="00C20E3B" w:rsidRPr="0010228F" w:rsidRDefault="00C20E3B" w:rsidP="009119D9">
      <w:pPr>
        <w:widowControl w:val="0"/>
        <w:tabs>
          <w:tab w:val="left" w:pos="284"/>
          <w:tab w:val="left" w:pos="85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D1D0A86" w14:textId="77777777" w:rsidR="00C20E3B" w:rsidRDefault="00C20E3B" w:rsidP="009119D9">
      <w:pPr>
        <w:widowControl w:val="0"/>
        <w:tabs>
          <w:tab w:val="left" w:pos="284"/>
          <w:tab w:val="left" w:pos="85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00CFF999" w14:textId="77777777" w:rsidR="0010228F" w:rsidRDefault="0010228F" w:rsidP="009E52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886E955" w14:textId="77777777" w:rsidR="00F90849" w:rsidRPr="002C0BF2" w:rsidRDefault="00B55BD6" w:rsidP="009E527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F90849" w:rsidRPr="002C0BF2">
        <w:rPr>
          <w:rFonts w:ascii="Times New Roman" w:hAnsi="Times New Roman" w:cs="Times New Roman"/>
          <w:b/>
          <w:bCs/>
          <w:sz w:val="24"/>
          <w:szCs w:val="24"/>
        </w:rPr>
        <w:t>Список литературы</w:t>
      </w:r>
    </w:p>
    <w:p w14:paraId="7AB22FA7" w14:textId="77777777" w:rsidR="00F90849" w:rsidRPr="002C0BF2" w:rsidRDefault="00F90849" w:rsidP="002E72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Литература для педагога:</w:t>
      </w:r>
    </w:p>
    <w:p w14:paraId="20DB0857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Абрамов Г.Н. «Экология человека».</w:t>
      </w:r>
      <w:r w:rsidR="002E72AD" w:rsidRPr="002C0BF2">
        <w:rPr>
          <w:rFonts w:ascii="Times New Roman" w:hAnsi="Times New Roman" w:cs="Times New Roman"/>
          <w:sz w:val="24"/>
          <w:szCs w:val="24"/>
        </w:rPr>
        <w:t xml:space="preserve"> </w:t>
      </w:r>
      <w:r w:rsidRPr="002C0BF2">
        <w:rPr>
          <w:rFonts w:ascii="Times New Roman" w:hAnsi="Times New Roman" w:cs="Times New Roman"/>
          <w:sz w:val="24"/>
          <w:szCs w:val="24"/>
        </w:rPr>
        <w:t>М., Просвещение,1991.</w:t>
      </w:r>
    </w:p>
    <w:p w14:paraId="0DDBB006" w14:textId="77777777" w:rsidR="00F90849" w:rsidRPr="002C0BF2" w:rsidRDefault="00F90849" w:rsidP="0002690A">
      <w:pPr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Былова А.М. - Экология растений. Москва - «Вентана Графа», 2002 г.</w:t>
      </w:r>
    </w:p>
    <w:p w14:paraId="3FFC956B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Бидюков Г.Ф., Благосклонов К.Н., Вершинина Т.А. Сборник «Программы для внешкольных учреждений и общеобразовательных школ.</w:t>
      </w:r>
      <w:r w:rsidR="002E72AD" w:rsidRPr="002C0BF2">
        <w:rPr>
          <w:rFonts w:ascii="Times New Roman" w:hAnsi="Times New Roman" w:cs="Times New Roman"/>
          <w:sz w:val="24"/>
          <w:szCs w:val="24"/>
        </w:rPr>
        <w:t xml:space="preserve"> </w:t>
      </w:r>
      <w:r w:rsidRPr="002C0BF2">
        <w:rPr>
          <w:rFonts w:ascii="Times New Roman" w:hAnsi="Times New Roman" w:cs="Times New Roman"/>
          <w:sz w:val="24"/>
          <w:szCs w:val="24"/>
        </w:rPr>
        <w:t>Исследователи природы</w:t>
      </w:r>
      <w:r w:rsidR="002E72AD" w:rsidRPr="002C0BF2">
        <w:rPr>
          <w:rFonts w:ascii="Times New Roman" w:hAnsi="Times New Roman" w:cs="Times New Roman"/>
          <w:sz w:val="24"/>
          <w:szCs w:val="24"/>
        </w:rPr>
        <w:t>». -</w:t>
      </w:r>
      <w:r w:rsidRPr="002C0BF2">
        <w:rPr>
          <w:rFonts w:ascii="Times New Roman" w:hAnsi="Times New Roman" w:cs="Times New Roman"/>
          <w:sz w:val="24"/>
          <w:szCs w:val="24"/>
        </w:rPr>
        <w:t xml:space="preserve"> «Просвещение», М., 1983</w:t>
      </w:r>
    </w:p>
    <w:p w14:paraId="57FD0F66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Балабанова В.В. - Предметные недели в школе по биологии, экологии, здоровый образ жизни - Волгоград « Учитель», 2001 г. </w:t>
      </w:r>
    </w:p>
    <w:p w14:paraId="22449A9E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lastRenderedPageBreak/>
        <w:t>Дежникова Н.С. и другие. Воспитание экологической культуры у детей и подростков. Экологические занятия. – Педагогическое общество России, М., 2001.</w:t>
      </w:r>
    </w:p>
    <w:p w14:paraId="3CEC5BB7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Диденко И. В. Земля твой дом. М., Недра 1991.</w:t>
      </w:r>
    </w:p>
    <w:p w14:paraId="52875DC9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Дольник В. - Непослушное дитя биосферы - Москва «Педагогика – пресс», 1994</w:t>
      </w:r>
    </w:p>
    <w:p w14:paraId="2E25CDD9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Колокольников А.Н. Самодельные наглядные пособия по географии. Пособие для </w:t>
      </w:r>
      <w:r w:rsidR="002E72AD" w:rsidRPr="002C0BF2">
        <w:rPr>
          <w:rFonts w:ascii="Times New Roman" w:hAnsi="Times New Roman" w:cs="Times New Roman"/>
          <w:sz w:val="24"/>
          <w:szCs w:val="24"/>
        </w:rPr>
        <w:t>учителя. -</w:t>
      </w:r>
      <w:r w:rsidRPr="002C0BF2">
        <w:rPr>
          <w:rFonts w:ascii="Times New Roman" w:hAnsi="Times New Roman" w:cs="Times New Roman"/>
          <w:sz w:val="24"/>
          <w:szCs w:val="24"/>
        </w:rPr>
        <w:t xml:space="preserve"> Государственное учебно</w:t>
      </w:r>
      <w:r w:rsidR="002E72AD" w:rsidRPr="002C0BF2">
        <w:rPr>
          <w:rFonts w:ascii="Times New Roman" w:hAnsi="Times New Roman" w:cs="Times New Roman"/>
          <w:sz w:val="24"/>
          <w:szCs w:val="24"/>
        </w:rPr>
        <w:t>-</w:t>
      </w:r>
      <w:r w:rsidRPr="002C0BF2">
        <w:rPr>
          <w:rFonts w:ascii="Times New Roman" w:hAnsi="Times New Roman" w:cs="Times New Roman"/>
          <w:sz w:val="24"/>
          <w:szCs w:val="24"/>
        </w:rPr>
        <w:t>педагогическое издательство Министерства просвещения РСФСР, М., 1961</w:t>
      </w:r>
    </w:p>
    <w:p w14:paraId="7B56D1E6" w14:textId="77777777" w:rsidR="00F90849" w:rsidRPr="002C0BF2" w:rsidRDefault="00F90849" w:rsidP="0002690A">
      <w:pPr>
        <w:pStyle w:val="a3"/>
        <w:numPr>
          <w:ilvl w:val="0"/>
          <w:numId w:val="34"/>
        </w:numPr>
        <w:tabs>
          <w:tab w:val="left" w:pos="284"/>
          <w:tab w:val="left" w:pos="426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Колосков А.В., «Фотографирование как метод экологического воспитания и образования» МГДТД Ю, 1998г.</w:t>
      </w:r>
    </w:p>
    <w:p w14:paraId="4CBF5D1D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Молодова Л.П. - Экологические праздники для детей - Минск «Асар», 2001</w:t>
      </w:r>
    </w:p>
    <w:p w14:paraId="6464056A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Федоров В.Д. Экология. Изд. Московского ун-та, 1990.</w:t>
      </w:r>
    </w:p>
    <w:p w14:paraId="6C309237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Шатилов Ф.В. - Биогеоценозы, среда и человек - Саратовский университет 1986</w:t>
      </w:r>
    </w:p>
    <w:p w14:paraId="1E66389A" w14:textId="77777777" w:rsidR="00F90849" w:rsidRPr="002C0BF2" w:rsidRDefault="00F90849" w:rsidP="0002690A">
      <w:pPr>
        <w:pStyle w:val="a3"/>
        <w:numPr>
          <w:ilvl w:val="0"/>
          <w:numId w:val="3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Внеклассная работа по экологии в школе – Белгород, 1996</w:t>
      </w:r>
      <w:r w:rsidR="0011072C" w:rsidRPr="002C0BF2">
        <w:rPr>
          <w:rFonts w:ascii="Times New Roman" w:hAnsi="Times New Roman" w:cs="Times New Roman"/>
          <w:sz w:val="24"/>
          <w:szCs w:val="24"/>
        </w:rPr>
        <w:t>г.</w:t>
      </w:r>
    </w:p>
    <w:p w14:paraId="52961FB8" w14:textId="77777777" w:rsidR="0011072C" w:rsidRPr="002C0BF2" w:rsidRDefault="0011072C" w:rsidP="0002690A">
      <w:pPr>
        <w:pStyle w:val="af4"/>
        <w:numPr>
          <w:ilvl w:val="0"/>
          <w:numId w:val="34"/>
        </w:numPr>
        <w:shd w:val="clear" w:color="auto" w:fill="FFFFFF"/>
        <w:spacing w:before="0" w:beforeAutospacing="0" w:after="0" w:afterAutospacing="0" w:line="211" w:lineRule="atLeast"/>
        <w:rPr>
          <w:color w:val="000000"/>
        </w:rPr>
      </w:pPr>
      <w:r w:rsidRPr="002C0BF2">
        <w:rPr>
          <w:color w:val="000000"/>
        </w:rPr>
        <w:t>Анисимова Е.Ю., Канцерова И.Е. Культура народов Ульяновской области. Учебно-методическое пособие. - Ульяновск: УлГПУ, 2014. - 43с.</w:t>
      </w:r>
    </w:p>
    <w:p w14:paraId="644BC363" w14:textId="77777777" w:rsidR="0011072C" w:rsidRPr="002C0BF2" w:rsidRDefault="0011072C" w:rsidP="0002690A">
      <w:pPr>
        <w:pStyle w:val="af4"/>
        <w:numPr>
          <w:ilvl w:val="0"/>
          <w:numId w:val="34"/>
        </w:numPr>
        <w:shd w:val="clear" w:color="auto" w:fill="FFFFFF"/>
        <w:spacing w:before="0" w:beforeAutospacing="0" w:after="0" w:afterAutospacing="0" w:line="211" w:lineRule="atLeast"/>
        <w:rPr>
          <w:color w:val="000000"/>
        </w:rPr>
      </w:pPr>
      <w:r w:rsidRPr="002C0BF2">
        <w:rPr>
          <w:color w:val="000000"/>
        </w:rPr>
        <w:t>Шабалина Л.П. Этнические особенности народов Ульяновского Поволжья. Учебное пособие. Ульяновск: Ульяновский Дом печати, 1992. - 55 с.</w:t>
      </w:r>
    </w:p>
    <w:p w14:paraId="49939C3C" w14:textId="77777777" w:rsidR="00F90849" w:rsidRPr="002C0BF2" w:rsidRDefault="00F90849" w:rsidP="007D62E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0BF2">
        <w:rPr>
          <w:rFonts w:ascii="Times New Roman" w:hAnsi="Times New Roman" w:cs="Times New Roman"/>
          <w:b/>
          <w:bCs/>
          <w:sz w:val="24"/>
          <w:szCs w:val="24"/>
        </w:rPr>
        <w:t>Литература для детей и родителей:</w:t>
      </w:r>
    </w:p>
    <w:p w14:paraId="3EDD7985" w14:textId="77777777" w:rsidR="00F90849" w:rsidRPr="002C0BF2" w:rsidRDefault="00F90849" w:rsidP="0002690A">
      <w:pPr>
        <w:pStyle w:val="af0"/>
        <w:numPr>
          <w:ilvl w:val="0"/>
          <w:numId w:val="35"/>
        </w:numPr>
        <w:tabs>
          <w:tab w:val="left" w:pos="993"/>
        </w:tabs>
        <w:autoSpaceDE w:val="0"/>
        <w:autoSpaceDN w:val="0"/>
        <w:adjustRightInd w:val="0"/>
        <w:spacing w:line="276" w:lineRule="auto"/>
        <w:jc w:val="left"/>
        <w:rPr>
          <w:rFonts w:ascii="Times New Roman" w:hAnsi="Times New Roman"/>
          <w:b w:val="0"/>
          <w:bCs w:val="0"/>
          <w:sz w:val="24"/>
          <w:szCs w:val="24"/>
        </w:rPr>
      </w:pPr>
      <w:r w:rsidRPr="002C0BF2">
        <w:rPr>
          <w:rFonts w:ascii="Times New Roman" w:hAnsi="Times New Roman"/>
          <w:b w:val="0"/>
          <w:bCs w:val="0"/>
          <w:sz w:val="24"/>
          <w:szCs w:val="24"/>
        </w:rPr>
        <w:t>Доппельмаир Г.Г. и др. Биология лесных зверей и птиц. Л., Гослесбумиздат. 1951.</w:t>
      </w:r>
    </w:p>
    <w:p w14:paraId="518BC758" w14:textId="77777777" w:rsidR="00F90849" w:rsidRPr="002C0BF2" w:rsidRDefault="00F90849" w:rsidP="0002690A">
      <w:pPr>
        <w:pStyle w:val="a3"/>
        <w:numPr>
          <w:ilvl w:val="0"/>
          <w:numId w:val="35"/>
        </w:numPr>
        <w:tabs>
          <w:tab w:val="left" w:pos="993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Дроздов Н. Н. "Определитель птиц Фауны России". Просвещение, 2000г.</w:t>
      </w:r>
    </w:p>
    <w:p w14:paraId="7A6B679D" w14:textId="77777777" w:rsidR="00F90849" w:rsidRPr="002C0BF2" w:rsidRDefault="00F90849" w:rsidP="0002690A">
      <w:pPr>
        <w:pStyle w:val="a3"/>
        <w:numPr>
          <w:ilvl w:val="0"/>
          <w:numId w:val="35"/>
        </w:numPr>
        <w:tabs>
          <w:tab w:val="left" w:pos="993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Мансурова С.Е., Кокуева Г.Н. Следим за окружающей средой нашего города. Школьный практикум. – Владос, М., 2001.</w:t>
      </w:r>
    </w:p>
    <w:p w14:paraId="0572DA6A" w14:textId="77777777" w:rsidR="00F90849" w:rsidRPr="002C0BF2" w:rsidRDefault="00F90849" w:rsidP="0002690A">
      <w:pPr>
        <w:pStyle w:val="a3"/>
        <w:numPr>
          <w:ilvl w:val="0"/>
          <w:numId w:val="35"/>
        </w:numPr>
        <w:tabs>
          <w:tab w:val="left" w:pos="993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Модестов С.Ю. - Сборник творческих задач по биологии, экологии, ОБЖ С.-Петербург «Акцидент», 1998</w:t>
      </w:r>
    </w:p>
    <w:p w14:paraId="2231C909" w14:textId="77777777" w:rsidR="00F90849" w:rsidRPr="002C0BF2" w:rsidRDefault="00F90849" w:rsidP="0002690A">
      <w:pPr>
        <w:pStyle w:val="a3"/>
        <w:numPr>
          <w:ilvl w:val="0"/>
          <w:numId w:val="35"/>
        </w:numPr>
        <w:tabs>
          <w:tab w:val="left" w:pos="993"/>
        </w:tabs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2C0BF2">
        <w:rPr>
          <w:rFonts w:ascii="Times New Roman" w:hAnsi="Times New Roman" w:cs="Times New Roman"/>
          <w:color w:val="000000"/>
          <w:sz w:val="24"/>
          <w:szCs w:val="24"/>
        </w:rPr>
        <w:t>От земли до неба: атлас определитель: пособие для учащихся общеобразоват. учреждений/ А.А. Плешаков. – 12-е изд. – М.: Просвещение, 2011. – 222 с.</w:t>
      </w:r>
    </w:p>
    <w:p w14:paraId="6AFA1E68" w14:textId="77777777" w:rsidR="00F90849" w:rsidRPr="002C0BF2" w:rsidRDefault="00F90849" w:rsidP="0002690A">
      <w:pPr>
        <w:pStyle w:val="a3"/>
        <w:numPr>
          <w:ilvl w:val="0"/>
          <w:numId w:val="35"/>
        </w:numPr>
        <w:tabs>
          <w:tab w:val="left" w:pos="0"/>
          <w:tab w:val="left" w:pos="284"/>
          <w:tab w:val="left" w:pos="426"/>
          <w:tab w:val="left" w:pos="993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Пелевин В. И. "Охрана природы". М.: Наука, 2001г. </w:t>
      </w:r>
    </w:p>
    <w:p w14:paraId="186D6835" w14:textId="77777777" w:rsidR="00F90849" w:rsidRPr="002C0BF2" w:rsidRDefault="00F90849" w:rsidP="0002690A">
      <w:pPr>
        <w:pStyle w:val="a3"/>
        <w:numPr>
          <w:ilvl w:val="0"/>
          <w:numId w:val="35"/>
        </w:numPr>
        <w:tabs>
          <w:tab w:val="left" w:pos="284"/>
          <w:tab w:val="left" w:pos="426"/>
          <w:tab w:val="left" w:pos="993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Склеревский Л. Я., Губанов Н. А. "Лекарственные растения в быту". М.: Наука, 2002г.</w:t>
      </w:r>
    </w:p>
    <w:p w14:paraId="38436670" w14:textId="77777777" w:rsidR="00F90849" w:rsidRPr="002C0BF2" w:rsidRDefault="00F90849" w:rsidP="0002690A">
      <w:pPr>
        <w:pStyle w:val="a3"/>
        <w:numPr>
          <w:ilvl w:val="0"/>
          <w:numId w:val="35"/>
        </w:numPr>
        <w:tabs>
          <w:tab w:val="left" w:pos="284"/>
          <w:tab w:val="left" w:pos="426"/>
          <w:tab w:val="left" w:pos="993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Смирнова, Н. П. По материкам и океанам</w:t>
      </w:r>
      <w:r w:rsidR="002E72AD" w:rsidRPr="002C0BF2">
        <w:rPr>
          <w:rFonts w:ascii="Times New Roman" w:hAnsi="Times New Roman" w:cs="Times New Roman"/>
          <w:sz w:val="24"/>
          <w:szCs w:val="24"/>
        </w:rPr>
        <w:t>.</w:t>
      </w:r>
      <w:r w:rsidRPr="002C0BF2">
        <w:rPr>
          <w:rFonts w:ascii="Times New Roman" w:hAnsi="Times New Roman" w:cs="Times New Roman"/>
          <w:sz w:val="24"/>
          <w:szCs w:val="24"/>
        </w:rPr>
        <w:t xml:space="preserve"> Текст / Н. П. Смирнова. – М.: Просвещение, 1988.</w:t>
      </w:r>
    </w:p>
    <w:p w14:paraId="0CBD9E79" w14:textId="77777777" w:rsidR="0011072C" w:rsidRPr="002C0BF2" w:rsidRDefault="0011072C" w:rsidP="0002690A">
      <w:pPr>
        <w:pStyle w:val="af4"/>
        <w:numPr>
          <w:ilvl w:val="0"/>
          <w:numId w:val="35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2C0BF2">
        <w:rPr>
          <w:color w:val="000000"/>
        </w:rPr>
        <w:t>Из этнической истории Ульяновской области (краткие очерки) / под.ред. В.Н. Егорова. Ульяновск. 1993. - 64 с.</w:t>
      </w:r>
    </w:p>
    <w:p w14:paraId="61753BE1" w14:textId="77777777" w:rsidR="006B5F02" w:rsidRPr="002C0BF2" w:rsidRDefault="0011072C" w:rsidP="00CD22AD">
      <w:pPr>
        <w:pStyle w:val="af4"/>
        <w:numPr>
          <w:ilvl w:val="0"/>
          <w:numId w:val="35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2C0BF2">
        <w:rPr>
          <w:color w:val="000000"/>
        </w:rPr>
        <w:t>Из этнической истории Ульяновской области (краткие очерки) / под.ред. В.Н. Егорова. Ульяновск. 1993. - 64 с.</w:t>
      </w:r>
    </w:p>
    <w:p w14:paraId="69872238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0038A560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182CFDFD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1118898A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75611E92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29DEB637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60012CAD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281BDABE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4FA36218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49F71FF7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28921A21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08011DD6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2DE256E9" w14:textId="77777777" w:rsid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</w:p>
    <w:p w14:paraId="5F2CFD03" w14:textId="77777777" w:rsidR="00CD22AD" w:rsidRPr="00CD22AD" w:rsidRDefault="00CD22AD" w:rsidP="00CD22AD">
      <w:pPr>
        <w:pStyle w:val="af4"/>
        <w:shd w:val="clear" w:color="auto" w:fill="FFFFFF"/>
        <w:spacing w:before="0" w:beforeAutospacing="0" w:after="0" w:afterAutospacing="0"/>
        <w:rPr>
          <w:rStyle w:val="a9"/>
          <w:rFonts w:ascii="PT Astra Serif" w:hAnsi="PT Astra Serif"/>
          <w:color w:val="000000"/>
          <w:sz w:val="28"/>
          <w:szCs w:val="28"/>
          <w:u w:val="none"/>
        </w:rPr>
      </w:pPr>
    </w:p>
    <w:p w14:paraId="5BF34A28" w14:textId="77777777" w:rsidR="006B5F02" w:rsidRPr="000F61D0" w:rsidRDefault="006B5F02" w:rsidP="001B4FE6">
      <w:pPr>
        <w:pStyle w:val="a3"/>
        <w:spacing w:after="0" w:line="240" w:lineRule="auto"/>
        <w:ind w:left="0"/>
        <w:rPr>
          <w:rStyle w:val="a9"/>
          <w:rFonts w:ascii="PT Astra Serif" w:hAnsi="PT Astra Serif" w:cs="Times New Roman"/>
          <w:sz w:val="24"/>
          <w:szCs w:val="24"/>
        </w:rPr>
      </w:pPr>
    </w:p>
    <w:p w14:paraId="1F70DA38" w14:textId="77777777" w:rsidR="006B5F02" w:rsidRPr="000F61D0" w:rsidRDefault="006B5F02" w:rsidP="001B4FE6">
      <w:pPr>
        <w:pStyle w:val="a3"/>
        <w:spacing w:after="0" w:line="240" w:lineRule="auto"/>
        <w:ind w:left="0"/>
        <w:rPr>
          <w:rStyle w:val="a9"/>
          <w:rFonts w:ascii="PT Astra Serif" w:hAnsi="PT Astra Serif" w:cs="Times New Roman"/>
          <w:sz w:val="24"/>
          <w:szCs w:val="24"/>
        </w:rPr>
      </w:pPr>
    </w:p>
    <w:p w14:paraId="47704938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39B5CFFF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0EF93DA2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0ABE3B15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3EED5631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32106D2B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3B38DC85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0F70A240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6F0D331C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686EAC69" w14:textId="77777777" w:rsidR="00B87937" w:rsidRDefault="00B87937" w:rsidP="0053613C">
      <w:pPr>
        <w:pStyle w:val="a3"/>
        <w:spacing w:after="0" w:line="240" w:lineRule="auto"/>
        <w:ind w:left="0"/>
        <w:jc w:val="right"/>
        <w:rPr>
          <w:rFonts w:ascii="PT Astra Serif" w:hAnsi="PT Astra Serif" w:cs="Times New Roman"/>
          <w:b/>
          <w:sz w:val="24"/>
          <w:szCs w:val="24"/>
        </w:rPr>
      </w:pPr>
    </w:p>
    <w:p w14:paraId="78D92011" w14:textId="77777777" w:rsidR="00B87937" w:rsidRPr="002C0BF2" w:rsidRDefault="00B87937" w:rsidP="0053613C">
      <w:pPr>
        <w:pStyle w:val="a3"/>
        <w:spacing w:after="0" w:line="240" w:lineRule="auto"/>
        <w:ind w:left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3CB029E8" w14:textId="77777777" w:rsidR="00B87937" w:rsidRPr="002C0BF2" w:rsidRDefault="00B87937" w:rsidP="0053613C">
      <w:pPr>
        <w:pStyle w:val="a3"/>
        <w:spacing w:after="0" w:line="240" w:lineRule="auto"/>
        <w:ind w:left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4D447B54" w14:textId="77777777" w:rsidR="00B87937" w:rsidRPr="002C0BF2" w:rsidRDefault="00B87937" w:rsidP="0053613C">
      <w:pPr>
        <w:pStyle w:val="a3"/>
        <w:spacing w:after="0" w:line="240" w:lineRule="auto"/>
        <w:ind w:left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73C1B62" w14:textId="77777777" w:rsidR="006B5F02" w:rsidRPr="002C0BF2" w:rsidRDefault="006B5F02" w:rsidP="0053613C">
      <w:pPr>
        <w:pStyle w:val="a3"/>
        <w:spacing w:after="0" w:line="240" w:lineRule="auto"/>
        <w:ind w:left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 xml:space="preserve">Приложение 1 </w:t>
      </w:r>
    </w:p>
    <w:p w14:paraId="37F35E96" w14:textId="77777777" w:rsidR="006B5F02" w:rsidRPr="002C0BF2" w:rsidRDefault="006B5F02" w:rsidP="006B5F0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Диагностический инструментарий к общеобразовательной (общеразвивающей) программе «Знатоки природы»</w:t>
      </w:r>
    </w:p>
    <w:p w14:paraId="0E806E1F" w14:textId="77777777" w:rsidR="006B5F02" w:rsidRPr="002C0BF2" w:rsidRDefault="006B5F02" w:rsidP="006B5F0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(стартовый контроль)</w:t>
      </w:r>
    </w:p>
    <w:p w14:paraId="700D55A1" w14:textId="77777777" w:rsidR="006B5F02" w:rsidRPr="002C0BF2" w:rsidRDefault="006B5F02" w:rsidP="006B5F0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4A9AEE6F" w14:textId="77777777" w:rsidR="006B5F02" w:rsidRPr="002C0BF2" w:rsidRDefault="006B5F02" w:rsidP="006B5F0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Стартовая диагностика представлена в виде тестирования. Всего 14 вопросов на знание теоретического материала, в каждом из которых по четыре варианта предполагаемых ответов. Обучающийся выбирает 1 вариант ответа. </w:t>
      </w:r>
    </w:p>
    <w:p w14:paraId="34B9F65C" w14:textId="77777777" w:rsidR="006B5F02" w:rsidRPr="002C0BF2" w:rsidRDefault="006B5F02" w:rsidP="006B5F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 xml:space="preserve">1 год обучения </w:t>
      </w:r>
    </w:p>
    <w:p w14:paraId="5D2CFFB0" w14:textId="7F9FBA75" w:rsidR="006B5F02" w:rsidRPr="002C0BF2" w:rsidRDefault="006B5F02" w:rsidP="006B5F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 xml:space="preserve">Возраст обучающихся </w:t>
      </w:r>
      <w:r w:rsidR="002C0BF2" w:rsidRPr="002C0BF2">
        <w:rPr>
          <w:rFonts w:ascii="Times New Roman" w:hAnsi="Times New Roman" w:cs="Times New Roman"/>
          <w:sz w:val="24"/>
          <w:szCs w:val="24"/>
        </w:rPr>
        <w:t>– 12-13</w:t>
      </w:r>
      <w:r w:rsidRPr="002C0BF2">
        <w:rPr>
          <w:rFonts w:ascii="Times New Roman" w:hAnsi="Times New Roman" w:cs="Times New Roman"/>
          <w:sz w:val="24"/>
          <w:szCs w:val="24"/>
        </w:rPr>
        <w:t xml:space="preserve"> лет</w:t>
      </w:r>
      <w:r w:rsidRPr="002C0BF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259DBBB" w14:textId="77777777" w:rsidR="006B5F02" w:rsidRPr="002C0BF2" w:rsidRDefault="006B5F02" w:rsidP="006B5F0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Тест</w:t>
      </w:r>
    </w:p>
    <w:p w14:paraId="6C4F51C6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Назовите объекты, относящиеся к живой природе: </w:t>
      </w:r>
    </w:p>
    <w:p w14:paraId="3A0105A7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Лисица, варан, рябина, собака; </w:t>
      </w:r>
    </w:p>
    <w:p w14:paraId="5442A0B9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Корова, петух, воздух, гриб; </w:t>
      </w:r>
    </w:p>
    <w:p w14:paraId="1B1CB6DF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Солнце, береза, заяц, ромашка; </w:t>
      </w:r>
    </w:p>
    <w:p w14:paraId="37A03E70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Воздух, солнце, камень, карандаш. </w:t>
      </w:r>
    </w:p>
    <w:p w14:paraId="198815B9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4B6152E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2. Почему в природе существует такое понятие, как листопад?</w:t>
      </w:r>
    </w:p>
    <w:p w14:paraId="28573751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так, как происходит уменьшение светового дня; </w:t>
      </w:r>
    </w:p>
    <w:p w14:paraId="34F1DB58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листьям не хватает питательных веществ; </w:t>
      </w:r>
    </w:p>
    <w:p w14:paraId="3D788C4C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растениям холодно и дрожа, они падают на землю; </w:t>
      </w:r>
    </w:p>
    <w:p w14:paraId="54AB0478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это закономерность природы. </w:t>
      </w:r>
    </w:p>
    <w:p w14:paraId="3FD746A9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0BE9DC8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Укажите вариант ответа, где указаны только зимующие у нас птицы: </w:t>
      </w:r>
    </w:p>
    <w:p w14:paraId="6BB7DA1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1. ворона, варан, воробей, синица;</w:t>
      </w:r>
    </w:p>
    <w:p w14:paraId="0735CB45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дятел, снегирь, воробей, голубь; </w:t>
      </w:r>
    </w:p>
    <w:p w14:paraId="35C3CABE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ворона, ласточка, воробей, голубь; </w:t>
      </w:r>
    </w:p>
    <w:p w14:paraId="3345A91A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кукушка, голубь, ворона, сорока. </w:t>
      </w:r>
    </w:p>
    <w:p w14:paraId="12750844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ECAC690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lastRenderedPageBreak/>
        <w:t xml:space="preserve">4. Фенология – это наука, занимающаяся изучением: </w:t>
      </w:r>
    </w:p>
    <w:p w14:paraId="34303C15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совокупность знаний о сезонных изменениях в природе, сроках их наступления и причинах; </w:t>
      </w:r>
    </w:p>
    <w:p w14:paraId="397DCD31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совокупность знаний о процессах, происходящих в атмосфере; </w:t>
      </w:r>
    </w:p>
    <w:p w14:paraId="2A35A94B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совокупность сведений о взаимосвязях живых организмов и их сообществ друг с другом и окружающей средой; </w:t>
      </w:r>
    </w:p>
    <w:p w14:paraId="67AC6993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совокупность знаний о растительном мире. </w:t>
      </w:r>
    </w:p>
    <w:p w14:paraId="5C5B299B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</w:p>
    <w:p w14:paraId="30580D28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5. В народном календаре этот месяц называли «листопадник», «вересень», «чародей света», время рыжиков и груздей. Как вы думаете, о каком месяце идет речь? </w:t>
      </w:r>
    </w:p>
    <w:p w14:paraId="3CFD75F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декабрь; </w:t>
      </w:r>
    </w:p>
    <w:p w14:paraId="62A2AA84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март; </w:t>
      </w:r>
    </w:p>
    <w:p w14:paraId="15746F7C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сентябрь; </w:t>
      </w:r>
    </w:p>
    <w:p w14:paraId="2EE5A03F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июль. </w:t>
      </w:r>
    </w:p>
    <w:p w14:paraId="3A414D34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63BA632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6. Как называется прибор для измерения направления ветра: </w:t>
      </w:r>
    </w:p>
    <w:p w14:paraId="6963B1FD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барометр; </w:t>
      </w:r>
    </w:p>
    <w:p w14:paraId="30B0316B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термометр; </w:t>
      </w:r>
    </w:p>
    <w:p w14:paraId="7264AF08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флюгер; </w:t>
      </w:r>
    </w:p>
    <w:p w14:paraId="1B9BCBF5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компас. </w:t>
      </w:r>
    </w:p>
    <w:p w14:paraId="42EC27D5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8C0E833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7. Пластиды зелёного цвета, принимающие участие в фотосинтезе, это: </w:t>
      </w:r>
    </w:p>
    <w:p w14:paraId="1B98D3DB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1. лейкопласты;</w:t>
      </w:r>
    </w:p>
    <w:p w14:paraId="51043E9E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хромосомы; </w:t>
      </w:r>
    </w:p>
    <w:p w14:paraId="2AE306DF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хромопласты; </w:t>
      </w:r>
    </w:p>
    <w:p w14:paraId="628B59D3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хлоропласты.  </w:t>
      </w:r>
    </w:p>
    <w:p w14:paraId="1701D211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BE4848F" w14:textId="77777777" w:rsidR="006B5F02" w:rsidRPr="002C0BF2" w:rsidRDefault="006B5F02" w:rsidP="006B5F0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8. В народе березу нарекли невестой, красавицей, весёлкой. Это дерево единственное в мире с корой белого цвета. Наличие какого вещества в коре делает ее белой? </w:t>
      </w:r>
    </w:p>
    <w:p w14:paraId="48BE262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хлорофилл; </w:t>
      </w:r>
    </w:p>
    <w:p w14:paraId="41C9CB6E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витамин А; </w:t>
      </w:r>
    </w:p>
    <w:p w14:paraId="758E161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бетулин; </w:t>
      </w:r>
    </w:p>
    <w:p w14:paraId="66F1ABF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белая краска. </w:t>
      </w:r>
    </w:p>
    <w:p w14:paraId="605E430C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B3EFEED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9. Назовите факторы, определяющие жизнь растений: </w:t>
      </w:r>
    </w:p>
    <w:p w14:paraId="5AC67C39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рельеф; </w:t>
      </w:r>
    </w:p>
    <w:p w14:paraId="0B988468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температура, свет, вода; </w:t>
      </w:r>
    </w:p>
    <w:p w14:paraId="751C3A4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влияние человека; </w:t>
      </w:r>
    </w:p>
    <w:p w14:paraId="56F3E3D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влияние животных. </w:t>
      </w:r>
    </w:p>
    <w:p w14:paraId="6577D437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1153585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10. Клён распространяет свои семена с помощью: </w:t>
      </w:r>
    </w:p>
    <w:p w14:paraId="65B30C9A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ветра; </w:t>
      </w:r>
    </w:p>
    <w:p w14:paraId="20F74F4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воды; </w:t>
      </w:r>
    </w:p>
    <w:p w14:paraId="4AA84C40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человека; </w:t>
      </w:r>
    </w:p>
    <w:p w14:paraId="358212B6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животных. </w:t>
      </w:r>
    </w:p>
    <w:p w14:paraId="5A149354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264D4BB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11. Что не входит в состав воздуха? </w:t>
      </w:r>
    </w:p>
    <w:p w14:paraId="5141F442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кислород; </w:t>
      </w:r>
    </w:p>
    <w:p w14:paraId="6A445826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углекислый газ; </w:t>
      </w:r>
    </w:p>
    <w:p w14:paraId="5AF69148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капли воды; </w:t>
      </w:r>
    </w:p>
    <w:p w14:paraId="40304B14" w14:textId="77777777" w:rsidR="006B5F02" w:rsidRPr="002C0BF2" w:rsidRDefault="006B5F02" w:rsidP="006B5F02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семена растений. </w:t>
      </w:r>
    </w:p>
    <w:p w14:paraId="17BD0287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916BABA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12. Назовите первоцветы: </w:t>
      </w:r>
    </w:p>
    <w:p w14:paraId="08064891" w14:textId="77777777" w:rsidR="006B5F02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медуница, подснежник, мать-и-мачеха; </w:t>
      </w:r>
    </w:p>
    <w:p w14:paraId="741A91BA" w14:textId="77777777" w:rsidR="006B5F02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астра, одуванчик, тюльпан; </w:t>
      </w:r>
    </w:p>
    <w:p w14:paraId="3A558F79" w14:textId="77777777" w:rsidR="006B5F02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3. колокольчик, ромашка, василек;</w:t>
      </w:r>
    </w:p>
    <w:p w14:paraId="7F6DD504" w14:textId="77777777" w:rsidR="006B5F02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ландыш, ромашка, ковыль. </w:t>
      </w:r>
    </w:p>
    <w:p w14:paraId="33920645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4075CD0" w14:textId="77777777" w:rsidR="00C6523E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13. Куда заносятся данные об изменениях в природе, замеченных на экскурсии? </w:t>
      </w:r>
    </w:p>
    <w:p w14:paraId="29803F93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полевой дневник; </w:t>
      </w:r>
    </w:p>
    <w:p w14:paraId="3813C418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журнал; </w:t>
      </w:r>
    </w:p>
    <w:p w14:paraId="69569074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тетрадь; </w:t>
      </w:r>
    </w:p>
    <w:p w14:paraId="38F093C6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медицинскую книжку. </w:t>
      </w:r>
    </w:p>
    <w:p w14:paraId="0061E069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5EAC894" w14:textId="77777777" w:rsidR="00C6523E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14.Укажите группу растений, к которой относятся только лиственные деревья. </w:t>
      </w:r>
    </w:p>
    <w:p w14:paraId="5B1DA497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ель, дуб, яблоня; </w:t>
      </w:r>
    </w:p>
    <w:p w14:paraId="1B402061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каштан, береза, лиственница; </w:t>
      </w:r>
    </w:p>
    <w:p w14:paraId="0626F5D2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дуб, рябина, ясень; </w:t>
      </w:r>
    </w:p>
    <w:p w14:paraId="1FB11ED5" w14:textId="77777777" w:rsidR="00C6523E" w:rsidRPr="002C0BF2" w:rsidRDefault="006B5F02" w:rsidP="00C6523E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кедр, осина, сирень. </w:t>
      </w:r>
    </w:p>
    <w:p w14:paraId="68F884ED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110771A" w14:textId="77777777" w:rsidR="00C6523E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Правильные ответы: 1–1, 2.–1, 3.-2, 4.-1, 5.-3, 6.-3, 7.-4, 8.-3, 9.-2, 10.-1, 11.-4, 12.-1, 13.-1, 14.-4. </w:t>
      </w:r>
    </w:p>
    <w:p w14:paraId="0FB5F5B8" w14:textId="77777777" w:rsidR="00C6523E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Высокий уровень – обучающийся ответил на все вопросы правильно. Средний уровень – обучающийся допустил 1-2 ошибки. </w:t>
      </w:r>
    </w:p>
    <w:p w14:paraId="52A03C14" w14:textId="77777777" w:rsidR="006B5F02" w:rsidRPr="002C0BF2" w:rsidRDefault="006B5F02" w:rsidP="006B5F0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Низкий уровень – допущено 3 и более ошибок.</w:t>
      </w:r>
    </w:p>
    <w:p w14:paraId="682DB9DC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D400AA8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CE5B1C9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2E2554A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FEEFFF3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EDE0816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6E902BD" w14:textId="77777777" w:rsidR="00C6523E" w:rsidRPr="002C0BF2" w:rsidRDefault="00C6523E" w:rsidP="006B5F0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41B0932" w14:textId="77777777" w:rsidR="00C6523E" w:rsidRPr="002C0BF2" w:rsidRDefault="00C6523E" w:rsidP="00C6523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Диагностика практических умений и навыков</w:t>
      </w:r>
    </w:p>
    <w:p w14:paraId="6C3C724B" w14:textId="77777777" w:rsidR="00C6523E" w:rsidRPr="002C0BF2" w:rsidRDefault="00C6523E" w:rsidP="00C6523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Цель: выявить, какими практическими умениями в области окружающего мира и фенологии владеют обучающиеся на начало учебного года. Диагностика проходит в форме собеседования.</w:t>
      </w:r>
    </w:p>
    <w:p w14:paraId="65F98AC0" w14:textId="77777777" w:rsidR="00C6523E" w:rsidRPr="002C0BF2" w:rsidRDefault="00C6523E" w:rsidP="00C652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 1. Обучающимся предлагается по гербарию определить название листопадного растения и дать ему характеристику. </w:t>
      </w:r>
    </w:p>
    <w:p w14:paraId="314CC9FB" w14:textId="77777777" w:rsidR="00C6523E" w:rsidRPr="002C0BF2" w:rsidRDefault="00C6523E" w:rsidP="00C652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2. Обучающимся предлагается по картинке дать описание зимующей птицы. 3. Обучающимся предлагается распределить растения по жизненным формам в таблицу.</w:t>
      </w:r>
    </w:p>
    <w:p w14:paraId="69ED810A" w14:textId="77777777" w:rsidR="00C6523E" w:rsidRPr="002C0BF2" w:rsidRDefault="00C6523E" w:rsidP="00C652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lastRenderedPageBreak/>
        <w:t xml:space="preserve"> 4. Нарисовать объекты живой и неживой природы и привести доказательства в пользу своего мнения. </w:t>
      </w:r>
    </w:p>
    <w:p w14:paraId="577C5B30" w14:textId="77777777" w:rsidR="00C6523E" w:rsidRPr="002C0BF2" w:rsidRDefault="00C6523E" w:rsidP="00C6523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Критерии оценивания:</w:t>
      </w:r>
    </w:p>
    <w:p w14:paraId="58C31242" w14:textId="77777777" w:rsidR="00C6523E" w:rsidRPr="002C0BF2" w:rsidRDefault="00C6523E" w:rsidP="00C6523E">
      <w:pPr>
        <w:spacing w:after="0"/>
        <w:ind w:left="851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Высокий уровень – обучающийся правильно выполняет задания.</w:t>
      </w:r>
    </w:p>
    <w:p w14:paraId="4EA0554D" w14:textId="77777777" w:rsidR="00C6523E" w:rsidRPr="002C0BF2" w:rsidRDefault="00C6523E" w:rsidP="00C6523E">
      <w:pPr>
        <w:spacing w:after="0"/>
        <w:ind w:left="851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Средний уровень – обучающийся выполняет задания с 1-2 ошибками. </w:t>
      </w:r>
    </w:p>
    <w:p w14:paraId="77F55751" w14:textId="77777777" w:rsidR="00C6523E" w:rsidRPr="002C0BF2" w:rsidRDefault="00C6523E" w:rsidP="00C6523E">
      <w:pPr>
        <w:spacing w:after="0"/>
        <w:ind w:left="851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Низкий уровень – есть 3 и более ошибки. </w:t>
      </w:r>
    </w:p>
    <w:p w14:paraId="1A23B14B" w14:textId="77777777" w:rsidR="00C6523E" w:rsidRPr="002C0BF2" w:rsidRDefault="00C6523E" w:rsidP="00C6523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2868DF77" w14:textId="77777777" w:rsidR="00D81CE6" w:rsidRPr="002C0BF2" w:rsidRDefault="00D81CE6" w:rsidP="00C652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A519EBD" w14:textId="77777777" w:rsidR="00D50E28" w:rsidRPr="002C0BF2" w:rsidRDefault="00D81CE6" w:rsidP="00D50E28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 xml:space="preserve">Приложение 2 </w:t>
      </w:r>
    </w:p>
    <w:p w14:paraId="08438F95" w14:textId="77777777" w:rsidR="00D50E28" w:rsidRPr="002C0BF2" w:rsidRDefault="00D81CE6" w:rsidP="00D50E2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Диагностический инструментарий к общеобразовательной (общеразвивающей) программе «</w:t>
      </w:r>
      <w:r w:rsidR="00D50E28" w:rsidRPr="002C0BF2">
        <w:rPr>
          <w:rFonts w:ascii="Times New Roman" w:hAnsi="Times New Roman" w:cs="Times New Roman"/>
          <w:b/>
          <w:sz w:val="24"/>
          <w:szCs w:val="24"/>
        </w:rPr>
        <w:t>Знатоки природы</w:t>
      </w:r>
      <w:r w:rsidRPr="002C0BF2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22E7EF38" w14:textId="77777777" w:rsidR="00D50E28" w:rsidRPr="002C0BF2" w:rsidRDefault="00D81CE6" w:rsidP="00D50E2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(промежуточный контроль)</w:t>
      </w:r>
    </w:p>
    <w:p w14:paraId="36D0F1A4" w14:textId="77777777" w:rsidR="00D50E28" w:rsidRPr="002C0BF2" w:rsidRDefault="00D50E28" w:rsidP="00D50E2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08D2E032" w14:textId="77777777" w:rsidR="00D50E28" w:rsidRPr="002C0BF2" w:rsidRDefault="00D81CE6" w:rsidP="00D50E2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Промежуточный контроль по итогам 1-го полугодия представлен в виде тестирования и заданий по выбору ответа. Теоретические материал по программе проверяется в форме тестирования. Всего 16 вопросов, в каждом из которых по четыре варианта предполагаемых ответов. Обучающийся выбирает 1 вариант ответа. </w:t>
      </w:r>
    </w:p>
    <w:p w14:paraId="1CEF99CF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1 год обучения</w:t>
      </w:r>
    </w:p>
    <w:p w14:paraId="2EEC6428" w14:textId="29E6C588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 xml:space="preserve"> Возраст обучающихся </w:t>
      </w:r>
      <w:r w:rsidRPr="002C0BF2">
        <w:rPr>
          <w:rFonts w:ascii="Times New Roman" w:hAnsi="Times New Roman" w:cs="Times New Roman"/>
          <w:sz w:val="24"/>
          <w:szCs w:val="24"/>
        </w:rPr>
        <w:t>– 1</w:t>
      </w:r>
      <w:r w:rsidR="002C0BF2" w:rsidRPr="002C0BF2">
        <w:rPr>
          <w:rFonts w:ascii="Times New Roman" w:hAnsi="Times New Roman" w:cs="Times New Roman"/>
          <w:sz w:val="24"/>
          <w:szCs w:val="24"/>
        </w:rPr>
        <w:t>2</w:t>
      </w:r>
      <w:r w:rsidRPr="002C0BF2">
        <w:rPr>
          <w:rFonts w:ascii="Times New Roman" w:hAnsi="Times New Roman" w:cs="Times New Roman"/>
          <w:sz w:val="24"/>
          <w:szCs w:val="24"/>
        </w:rPr>
        <w:t>-1</w:t>
      </w:r>
      <w:r w:rsidR="002C0BF2" w:rsidRPr="002C0BF2">
        <w:rPr>
          <w:rFonts w:ascii="Times New Roman" w:hAnsi="Times New Roman" w:cs="Times New Roman"/>
          <w:sz w:val="24"/>
          <w:szCs w:val="24"/>
        </w:rPr>
        <w:t>3</w:t>
      </w:r>
      <w:r w:rsidRPr="002C0BF2">
        <w:rPr>
          <w:rFonts w:ascii="Times New Roman" w:hAnsi="Times New Roman" w:cs="Times New Roman"/>
          <w:sz w:val="24"/>
          <w:szCs w:val="24"/>
        </w:rPr>
        <w:t xml:space="preserve"> лет </w:t>
      </w:r>
    </w:p>
    <w:p w14:paraId="3DCB10B9" w14:textId="77777777" w:rsidR="00D50E28" w:rsidRPr="002C0BF2" w:rsidRDefault="00D81CE6" w:rsidP="00D50E2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Тест</w:t>
      </w:r>
    </w:p>
    <w:p w14:paraId="324D59E8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 1. В чем польза березового сока? </w:t>
      </w:r>
    </w:p>
    <w:p w14:paraId="5C7EE4CF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утоляет жажду; </w:t>
      </w:r>
    </w:p>
    <w:p w14:paraId="0B1CB6A3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помогает при лечении болезней сердца и сосудов, так как содержит магний и калий; </w:t>
      </w:r>
    </w:p>
    <w:p w14:paraId="67975218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из него получается вкусный напиток; </w:t>
      </w:r>
    </w:p>
    <w:p w14:paraId="33355C7A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он сладкий. </w:t>
      </w:r>
    </w:p>
    <w:p w14:paraId="21299488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333E193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2. В каких местах не стоит собирать березовый сок?</w:t>
      </w:r>
    </w:p>
    <w:p w14:paraId="086198C6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лесу; </w:t>
      </w:r>
    </w:p>
    <w:p w14:paraId="232EABA3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на дачном участке; </w:t>
      </w:r>
    </w:p>
    <w:p w14:paraId="507B5F89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в городе; </w:t>
      </w:r>
    </w:p>
    <w:p w14:paraId="280CE403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у реки. </w:t>
      </w:r>
    </w:p>
    <w:p w14:paraId="11940762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6EBE83B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Что растения получают из почвы? </w:t>
      </w:r>
    </w:p>
    <w:p w14:paraId="53391106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перегной, песок, глину; </w:t>
      </w:r>
    </w:p>
    <w:p w14:paraId="4F4EFB1B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воздух, воду, соли; </w:t>
      </w:r>
    </w:p>
    <w:p w14:paraId="2404122D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остатки растений и животных; </w:t>
      </w:r>
    </w:p>
    <w:p w14:paraId="4B3A1A3E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воду, микроорганизмы, песок. </w:t>
      </w:r>
    </w:p>
    <w:p w14:paraId="0F0DAAD2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A5EFC27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У каких растений не бывает цветков и плодов, но есть корень, стебель, листья? </w:t>
      </w:r>
    </w:p>
    <w:p w14:paraId="48FC310B" w14:textId="77777777" w:rsidR="00D50E28" w:rsidRPr="002C0BF2" w:rsidRDefault="00D50E28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</w:t>
      </w:r>
      <w:r w:rsidR="00D81CE6" w:rsidRPr="002C0BF2">
        <w:rPr>
          <w:rFonts w:ascii="Times New Roman" w:hAnsi="Times New Roman" w:cs="Times New Roman"/>
          <w:sz w:val="24"/>
          <w:szCs w:val="24"/>
        </w:rPr>
        <w:t xml:space="preserve">. у цветковых растений; </w:t>
      </w:r>
    </w:p>
    <w:p w14:paraId="0DF25AC6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у хвойных растений; </w:t>
      </w:r>
    </w:p>
    <w:p w14:paraId="2591275D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у мхов; </w:t>
      </w:r>
    </w:p>
    <w:p w14:paraId="4C9FCE8F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у однодольных растений. </w:t>
      </w:r>
    </w:p>
    <w:p w14:paraId="29C4317F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6AB9E0A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5. Что не относиться к атмосферным осадкам? </w:t>
      </w:r>
    </w:p>
    <w:p w14:paraId="60DADBB8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lastRenderedPageBreak/>
        <w:t xml:space="preserve">1. снег; </w:t>
      </w:r>
    </w:p>
    <w:p w14:paraId="472C05DF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дождь; </w:t>
      </w:r>
    </w:p>
    <w:p w14:paraId="7EEA28A7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пыль; </w:t>
      </w:r>
    </w:p>
    <w:p w14:paraId="78269D67" w14:textId="77777777" w:rsidR="00D50E28" w:rsidRPr="002C0BF2" w:rsidRDefault="00D81CE6" w:rsidP="00D50E28">
      <w:pPr>
        <w:spacing w:after="0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град. </w:t>
      </w:r>
    </w:p>
    <w:p w14:paraId="7C7179AA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8557BB3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6. Какая будет погода согласно народной примете «воробьи купаются в пыли, значит будет»… </w:t>
      </w:r>
    </w:p>
    <w:p w14:paraId="72774F20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сильный ветер; </w:t>
      </w:r>
    </w:p>
    <w:p w14:paraId="66237B4E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дождь; </w:t>
      </w:r>
    </w:p>
    <w:p w14:paraId="7A3E42C3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гроза; </w:t>
      </w:r>
    </w:p>
    <w:p w14:paraId="41943477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понижение температуры воздуха. </w:t>
      </w:r>
    </w:p>
    <w:p w14:paraId="6DAD9C5C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8545B2D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7. Какая запись не обязательна в дневнике наблюдений? </w:t>
      </w:r>
    </w:p>
    <w:p w14:paraId="173A9A9A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дата наблюдения; </w:t>
      </w:r>
    </w:p>
    <w:p w14:paraId="3E49C3D6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2. состояние погоды;</w:t>
      </w:r>
    </w:p>
    <w:p w14:paraId="2EEAC3EE" w14:textId="77777777" w:rsidR="00D50E28" w:rsidRPr="002C0BF2" w:rsidRDefault="00D50E28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3</w:t>
      </w:r>
      <w:r w:rsidR="00D81CE6" w:rsidRPr="002C0BF2">
        <w:rPr>
          <w:rFonts w:ascii="Times New Roman" w:hAnsi="Times New Roman" w:cs="Times New Roman"/>
          <w:sz w:val="24"/>
          <w:szCs w:val="24"/>
        </w:rPr>
        <w:t xml:space="preserve">. место проведения наблюдений; </w:t>
      </w:r>
    </w:p>
    <w:p w14:paraId="7F6B5D78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состояние здоровья наблюдающего. </w:t>
      </w:r>
    </w:p>
    <w:p w14:paraId="54EDC6E5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0F4143C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8. Назовите простейший метеорологический прибор, изобретенный в 1598 году Галилеем? </w:t>
      </w:r>
    </w:p>
    <w:p w14:paraId="6EB921DA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флюгер; </w:t>
      </w:r>
    </w:p>
    <w:p w14:paraId="4F54A327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термометр; </w:t>
      </w:r>
    </w:p>
    <w:p w14:paraId="7D03EBDA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градусник; </w:t>
      </w:r>
    </w:p>
    <w:p w14:paraId="1A7BFE7D" w14:textId="77777777" w:rsidR="00D50E28" w:rsidRPr="002C0BF2" w:rsidRDefault="00D81CE6" w:rsidP="00D50E28">
      <w:pPr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тонометр. </w:t>
      </w:r>
    </w:p>
    <w:p w14:paraId="21DEB14B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7444057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9. Назовите основные части листа: </w:t>
      </w:r>
    </w:p>
    <w:p w14:paraId="10654F5B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черешок, листовая пластинка; </w:t>
      </w:r>
    </w:p>
    <w:p w14:paraId="19A21261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жилки, устьица, листовая пластинка; </w:t>
      </w:r>
    </w:p>
    <w:p w14:paraId="79A7CF2D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ствол, листовая пластинка; </w:t>
      </w:r>
    </w:p>
    <w:p w14:paraId="35C3FD8A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листовая пластинка. </w:t>
      </w:r>
    </w:p>
    <w:p w14:paraId="3AE26B47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B3A5BF6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10. Листопад… </w:t>
      </w:r>
    </w:p>
    <w:p w14:paraId="28E6A5B0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происходит у растений из-за заморозков; </w:t>
      </w:r>
    </w:p>
    <w:p w14:paraId="336F290E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прекращает рост растения с наступлением холодов; </w:t>
      </w:r>
    </w:p>
    <w:p w14:paraId="4A86C8F0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способствует удалению минеральных солей, в большом количестве скапливающихся в листьях под осень; </w:t>
      </w:r>
    </w:p>
    <w:p w14:paraId="2FD78AA3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служит убежищем для насекомых. </w:t>
      </w:r>
    </w:p>
    <w:p w14:paraId="7AEE54D2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438F2AE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11. Какие растения являются украшением клумб осенью? </w:t>
      </w:r>
    </w:p>
    <w:p w14:paraId="37C2B063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медуница, подснежник, мать-и-мачеха; </w:t>
      </w:r>
    </w:p>
    <w:p w14:paraId="42F5A220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астра, одуванчик, хризантема; </w:t>
      </w:r>
    </w:p>
    <w:p w14:paraId="64598F7F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колокольчик, ромашка, василек; </w:t>
      </w:r>
    </w:p>
    <w:p w14:paraId="5AE2EE3A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ландыш, ромашка, тюльпан. </w:t>
      </w:r>
    </w:p>
    <w:p w14:paraId="4EDA00E9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C61BC52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12. Лишайник – это… </w:t>
      </w:r>
    </w:p>
    <w:p w14:paraId="6C8248D0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организм, состоящий из гриба; </w:t>
      </w:r>
    </w:p>
    <w:p w14:paraId="5D304826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lastRenderedPageBreak/>
        <w:t xml:space="preserve">2. организм, состоящий из гриба и одноклеточных водорослей, приспособленных друг к другу; </w:t>
      </w:r>
    </w:p>
    <w:p w14:paraId="204CCBEC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организм, состоящий из гриба и микроорганизмов; </w:t>
      </w:r>
    </w:p>
    <w:p w14:paraId="3D37E8B6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цветковый организм. </w:t>
      </w:r>
    </w:p>
    <w:p w14:paraId="24E76F00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D9A2785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13. По каким растениям можно судить о загрязненности воздуха? </w:t>
      </w:r>
    </w:p>
    <w:p w14:paraId="7DEAEEF5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по отсутствию у листопадных растений листьев; </w:t>
      </w:r>
    </w:p>
    <w:p w14:paraId="38DE1E72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по отсутствию у цветковых растений цветов; </w:t>
      </w:r>
    </w:p>
    <w:p w14:paraId="3C42D58E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по наличию лишайников; </w:t>
      </w:r>
    </w:p>
    <w:p w14:paraId="6B076FC4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по наличию следов человеческих повреждений (сломанные ветки, надписи на деревьях и пр.). </w:t>
      </w:r>
    </w:p>
    <w:p w14:paraId="1757A179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7DA6EC2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14. Образование в листьях питательных веществ и выделение кислорода на свету называется… </w:t>
      </w:r>
    </w:p>
    <w:p w14:paraId="31D7CD1D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симбиоз; </w:t>
      </w:r>
    </w:p>
    <w:p w14:paraId="3EE493B2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анабиоз; </w:t>
      </w:r>
    </w:p>
    <w:p w14:paraId="6202FC69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листопад; </w:t>
      </w:r>
    </w:p>
    <w:p w14:paraId="279A45CD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фотосинтез. </w:t>
      </w:r>
    </w:p>
    <w:p w14:paraId="64749466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76DFF78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15. По описанию определите, о какой птице идет речь. Спинка птицы желтовато-зеленого цвета, брюшко желтое с широкой черной полосой вдоль груди и брюха. Верхняя сторона головы, бока шеи, горло и прилежащая часть зоба блестяще-черные с синеватым отливом, бока головы белые. Крыло серовато-голубого цвета со светлой поперечной полосой. Хвост черноватый с </w:t>
      </w:r>
    </w:p>
    <w:p w14:paraId="01EE8673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 голубоватым налетом. </w:t>
      </w:r>
    </w:p>
    <w:p w14:paraId="36A893D0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дятел; </w:t>
      </w:r>
    </w:p>
    <w:p w14:paraId="7C3B6894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сойка; </w:t>
      </w:r>
    </w:p>
    <w:p w14:paraId="0E27FAB1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сорока; </w:t>
      </w:r>
    </w:p>
    <w:p w14:paraId="2EC914C5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синица. </w:t>
      </w:r>
    </w:p>
    <w:p w14:paraId="732E9371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CDB5A00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16. Что такое «гербарный материал»? </w:t>
      </w:r>
    </w:p>
    <w:p w14:paraId="661886E4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это количество собранного материала, которое дает представление о всех видах растений, растущих на данной территории; </w:t>
      </w:r>
    </w:p>
    <w:p w14:paraId="55FBD150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это количество собранного материала, которое дает представление о растении одного вида, собранного в одной точке; </w:t>
      </w:r>
    </w:p>
    <w:p w14:paraId="3899C6E6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это все количество собранного во время экскурсии материала; </w:t>
      </w:r>
    </w:p>
    <w:p w14:paraId="7E70416A" w14:textId="77777777" w:rsidR="00D50E28" w:rsidRPr="002C0BF2" w:rsidRDefault="00D81CE6" w:rsidP="00D50E28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это натуральные объекты. </w:t>
      </w:r>
    </w:p>
    <w:p w14:paraId="338A73DF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18C0F4C" w14:textId="77777777" w:rsidR="00D50E28" w:rsidRPr="002C0BF2" w:rsidRDefault="00D50E28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533B5EB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Правильные ответы:</w:t>
      </w:r>
      <w:r w:rsidRPr="002C0BF2">
        <w:rPr>
          <w:rFonts w:ascii="Times New Roman" w:hAnsi="Times New Roman" w:cs="Times New Roman"/>
          <w:sz w:val="24"/>
          <w:szCs w:val="24"/>
        </w:rPr>
        <w:t xml:space="preserve"> 1.–2, 2.–1, 3.-2, 4.-3, 5.-3, 6.-2, 7.-4, 8.-2, 9.-1, 10.-3, 11.-2, 12.-2, 13.-3, 14.-4, 15.-4, 16.-3. </w:t>
      </w:r>
    </w:p>
    <w:p w14:paraId="3BD6D402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Высокий уровень – обучающийся ответил на все вопросы правильно, допустима 1 ошибка.</w:t>
      </w:r>
    </w:p>
    <w:p w14:paraId="3B903030" w14:textId="77777777" w:rsidR="00D50E28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Средний уровень – обучающийся допустил 2-3 ошибки. </w:t>
      </w:r>
    </w:p>
    <w:p w14:paraId="259564A6" w14:textId="77777777" w:rsidR="00D81CE6" w:rsidRPr="002C0BF2" w:rsidRDefault="00D81CE6" w:rsidP="00D50E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Низкий уровень – допущено 4 и более ошибок.</w:t>
      </w:r>
    </w:p>
    <w:p w14:paraId="6F430B85" w14:textId="77777777" w:rsidR="006B5F02" w:rsidRPr="002C0BF2" w:rsidRDefault="006B5F02" w:rsidP="00D50E28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A1DD7A3" w14:textId="77777777" w:rsidR="006B5F02" w:rsidRPr="002C0BF2" w:rsidRDefault="006B5F02" w:rsidP="00D50E28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E47FD04" w14:textId="77777777" w:rsidR="00792697" w:rsidRPr="002C0BF2" w:rsidRDefault="00EF7A3E" w:rsidP="0079269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Диагностика практических умений и навыков</w:t>
      </w:r>
    </w:p>
    <w:p w14:paraId="0AC263A4" w14:textId="77777777" w:rsidR="00792697" w:rsidRPr="002C0BF2" w:rsidRDefault="00EF7A3E" w:rsidP="00EF7A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Цель: выявить, какими практическими умениями и навыками овладели обучающиеся в области окружающего мира и фенологии на середину учебного года. Диагностика проходит в форме собеседования и защиты творческой работы. </w:t>
      </w:r>
    </w:p>
    <w:p w14:paraId="5E752E3E" w14:textId="77777777" w:rsidR="00792697" w:rsidRPr="002C0BF2" w:rsidRDefault="00EF7A3E" w:rsidP="00EF7A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1. Обучающимся предлагается по предложенным данным составить прогноз развития поселения. </w:t>
      </w:r>
    </w:p>
    <w:p w14:paraId="507BEC0B" w14:textId="77777777" w:rsidR="00792697" w:rsidRPr="002C0BF2" w:rsidRDefault="00EF7A3E" w:rsidP="00EF7A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Составить схему влияния человека на растительный мир. </w:t>
      </w:r>
    </w:p>
    <w:p w14:paraId="3D1B54F0" w14:textId="77777777" w:rsidR="00792697" w:rsidRPr="002C0BF2" w:rsidRDefault="00792697" w:rsidP="00EF7A3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5C964717" w14:textId="77777777" w:rsidR="00792697" w:rsidRPr="002C0BF2" w:rsidRDefault="00EF7A3E" w:rsidP="00EF7A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  <w:r w:rsidRPr="002C0B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C321746" w14:textId="77777777" w:rsidR="00792697" w:rsidRPr="002C0BF2" w:rsidRDefault="00EF7A3E" w:rsidP="00EF7A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Высокий уровень – обучающийся правильно выполняет задания. </w:t>
      </w:r>
    </w:p>
    <w:p w14:paraId="78B38AB4" w14:textId="77777777" w:rsidR="00792697" w:rsidRPr="002C0BF2" w:rsidRDefault="00EF7A3E" w:rsidP="00EF7A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Средний уровень – обучающийся выполняет задания с 1-2 ошибками. </w:t>
      </w:r>
    </w:p>
    <w:p w14:paraId="1ADD1706" w14:textId="77777777" w:rsidR="001B4FE6" w:rsidRPr="002C0BF2" w:rsidRDefault="00EF7A3E" w:rsidP="00EF7A3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Низкий уровень – есть 3 и более ошибки.</w:t>
      </w:r>
    </w:p>
    <w:p w14:paraId="2EC90FEE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274F3A0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BB33CFC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6374CC3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288BE0A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2EF6060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450F515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0D6CE91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BBF6366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85507E9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11D56E7" w14:textId="77777777" w:rsidR="002F07AC" w:rsidRPr="002C0BF2" w:rsidRDefault="002F07AC" w:rsidP="00EF7A3E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D9BACEA" w14:textId="77777777" w:rsidR="00AF1FD0" w:rsidRPr="002C0BF2" w:rsidRDefault="00AF1FD0" w:rsidP="00AF1FD0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Приложение 3</w:t>
      </w:r>
    </w:p>
    <w:p w14:paraId="68457468" w14:textId="77777777" w:rsidR="00D23409" w:rsidRPr="002C0BF2" w:rsidRDefault="002F07AC" w:rsidP="00D2340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Викторина «В мире природы»</w:t>
      </w:r>
    </w:p>
    <w:p w14:paraId="4B8FAD18" w14:textId="77777777" w:rsidR="002E72AD" w:rsidRPr="002C0BF2" w:rsidRDefault="002E72AD" w:rsidP="00D2340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1F06076" w14:textId="77777777" w:rsidR="00D23409" w:rsidRPr="002C0BF2" w:rsidRDefault="002F07AC" w:rsidP="00D2340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1. Для озеленения наших городов используют это неприхотливое дерево. Листья дерева обладают полезными свойствами – «улавливать» пылевые и бактериальные частицы и удерживать на своей клейкой поверхности. Листья выделяют эфирные масла, обладающие антимикробной активностью. Зел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ная крона задерживает десятки килограммов пыли. Еще одно преимущество этого дерева – его декоративность и быстрота роста. Через 10- 15 лет достигает высоты тр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 xml:space="preserve">х-пятиэтажного дома. Кроме того, листва на дереве держится на 4-6 недель дольше, чем на других. </w:t>
      </w:r>
      <w:r w:rsidR="00D23409" w:rsidRPr="002C0BF2">
        <w:rPr>
          <w:rFonts w:ascii="Times New Roman" w:hAnsi="Times New Roman" w:cs="Times New Roman"/>
          <w:sz w:val="24"/>
          <w:szCs w:val="24"/>
        </w:rPr>
        <w:t xml:space="preserve"> </w:t>
      </w:r>
      <w:r w:rsidRPr="002C0BF2">
        <w:rPr>
          <w:rFonts w:ascii="Times New Roman" w:hAnsi="Times New Roman" w:cs="Times New Roman"/>
          <w:i/>
          <w:sz w:val="24"/>
          <w:szCs w:val="24"/>
        </w:rPr>
        <w:t xml:space="preserve">(тополь) </w:t>
      </w:r>
    </w:p>
    <w:p w14:paraId="5DB17A8A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CB6DAA5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2. В латинском названии этого красивого дерева есть слово, которое означает «ловить птиц». В европейской части нашей страны, за Уралом и в Сибири произрастает самая «обыкновенная» с ярко-оранжевыми ягодами, точнее – плодами-яблочками с семечками внутри, созревающими к осени. Жив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т она 80-150 лет и каждый год плодоносит. Плоды целебны и питательны как для человека</w:t>
      </w:r>
      <w:r w:rsidR="00D23409" w:rsidRPr="002C0BF2">
        <w:rPr>
          <w:rFonts w:ascii="Times New Roman" w:hAnsi="Times New Roman" w:cs="Times New Roman"/>
          <w:sz w:val="24"/>
          <w:szCs w:val="24"/>
        </w:rPr>
        <w:t>,</w:t>
      </w:r>
      <w:r w:rsidRPr="002C0BF2">
        <w:rPr>
          <w:rFonts w:ascii="Times New Roman" w:hAnsi="Times New Roman" w:cs="Times New Roman"/>
          <w:sz w:val="24"/>
          <w:szCs w:val="24"/>
        </w:rPr>
        <w:t xml:space="preserve"> так и для птиц, особенно в зимний период. А ещ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 xml:space="preserve"> дерево привлекает своей красотой: весной оно в белых душистых цветах.</w:t>
      </w:r>
      <w:r w:rsidR="00D23409" w:rsidRPr="002C0BF2">
        <w:rPr>
          <w:rFonts w:ascii="Times New Roman" w:hAnsi="Times New Roman" w:cs="Times New Roman"/>
          <w:sz w:val="24"/>
          <w:szCs w:val="24"/>
        </w:rPr>
        <w:t xml:space="preserve"> </w:t>
      </w:r>
      <w:r w:rsidRPr="002C0BF2">
        <w:rPr>
          <w:rFonts w:ascii="Times New Roman" w:hAnsi="Times New Roman" w:cs="Times New Roman"/>
          <w:sz w:val="24"/>
          <w:szCs w:val="24"/>
        </w:rPr>
        <w:t xml:space="preserve"> </w:t>
      </w:r>
      <w:r w:rsidRPr="002C0BF2">
        <w:rPr>
          <w:rFonts w:ascii="Times New Roman" w:hAnsi="Times New Roman" w:cs="Times New Roman"/>
          <w:i/>
          <w:sz w:val="24"/>
          <w:szCs w:val="24"/>
        </w:rPr>
        <w:t>(рябина)</w:t>
      </w:r>
      <w:r w:rsidRPr="002C0B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EED5F8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E933F79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3. В народе бер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зу нарекли невестой, красавицей, вес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лкой. Это дерево единственное в мире с корой белого цвета. Наличие какого вещества в коре делает е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 xml:space="preserve"> белой? </w:t>
      </w:r>
      <w:r w:rsidRPr="002C0BF2">
        <w:rPr>
          <w:rFonts w:ascii="Times New Roman" w:hAnsi="Times New Roman" w:cs="Times New Roman"/>
          <w:i/>
          <w:sz w:val="24"/>
          <w:szCs w:val="24"/>
        </w:rPr>
        <w:t xml:space="preserve">(бетулин) </w:t>
      </w:r>
    </w:p>
    <w:p w14:paraId="11F6B72A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0DD6E32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Дуб, как биологическая особь, весьма чувствителен к экологическим условиям среды, и, если они благоприятны, вырастают великие леса. Как называют такие леса? </w:t>
      </w:r>
      <w:r w:rsidRPr="002C0BF2">
        <w:rPr>
          <w:rFonts w:ascii="Times New Roman" w:hAnsi="Times New Roman" w:cs="Times New Roman"/>
          <w:i/>
          <w:sz w:val="24"/>
          <w:szCs w:val="24"/>
        </w:rPr>
        <w:t xml:space="preserve">(дубравы) </w:t>
      </w:r>
    </w:p>
    <w:p w14:paraId="09D946E3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F813A52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5. Это дерево имеет хвою, но на зиму сбрасывает свои мягкие иголки и стоит всю зиму голой, благодаря чему оно мало уязвимо к дыму заводов и фабрик, и поэтому его можно увидеть растущим в городах. Живет до 300-500 лет, плодоносит в двадцати-тридцатилетнем возрасте. Древесина этого дерева удивительна: она не гниет ни на воздухе, ни в земле, ни в воде. </w:t>
      </w:r>
      <w:r w:rsidRPr="002C0BF2">
        <w:rPr>
          <w:rFonts w:ascii="Times New Roman" w:hAnsi="Times New Roman" w:cs="Times New Roman"/>
          <w:i/>
          <w:sz w:val="24"/>
          <w:szCs w:val="24"/>
        </w:rPr>
        <w:t xml:space="preserve">(лиственница) </w:t>
      </w:r>
    </w:p>
    <w:p w14:paraId="4BA73D0C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9DDC681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6. Какие растения – предсказатели погоды вам известны? </w:t>
      </w:r>
      <w:r w:rsidRPr="002C0BF2">
        <w:rPr>
          <w:rFonts w:ascii="Times New Roman" w:hAnsi="Times New Roman" w:cs="Times New Roman"/>
          <w:i/>
          <w:sz w:val="24"/>
          <w:szCs w:val="24"/>
        </w:rPr>
        <w:t xml:space="preserve">(ноготки, кувшинка, примула, клевер, одуванчик, белая акация и пр.) </w:t>
      </w:r>
    </w:p>
    <w:p w14:paraId="7C153833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519E799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7. Какие из известных вам растений зацветают в апреле? </w:t>
      </w:r>
    </w:p>
    <w:p w14:paraId="5DD6C826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>(мать-и-мачеха, волчье лыко, чистяк весенний, орешник, медуница и т.д.)</w:t>
      </w:r>
    </w:p>
    <w:p w14:paraId="13C94568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B7853F7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 8. В документе тр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 xml:space="preserve">хсотлетней давности приведена стоимость одной луковицы: «Баржа с зерном, два вола, две овцы, пять свиней, две бочки масла, тысяча фунтов сыра, четыре бочонка пива, кровать, одежда, серебряная кружка». На выведение нового сорта этого цветка уходит не менее 20-ти лет. Размножается луковицами, цветок бокаловидной формы, в основном белого, желтого, красного цвета, хотя встречаются и оттенки черного. О каком садовом цветке идет речь? </w:t>
      </w:r>
      <w:r w:rsidRPr="002C0BF2">
        <w:rPr>
          <w:rFonts w:ascii="Times New Roman" w:hAnsi="Times New Roman" w:cs="Times New Roman"/>
          <w:i/>
          <w:sz w:val="24"/>
          <w:szCs w:val="24"/>
        </w:rPr>
        <w:t>(тюльпан)</w:t>
      </w:r>
      <w:r w:rsidRPr="002C0B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239F283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41965E1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9. Растение представляет собой кустарник или деревце высотой 0,1-7, реже 15 м. Ветви с колючками. Листья внизу серебристые. Сочные мясистые плоды облепляют ветви, отсюда и название растения. В народе е</w:t>
      </w:r>
      <w:r w:rsidR="00D23409" w:rsidRPr="002C0BF2">
        <w:rPr>
          <w:rFonts w:ascii="Times New Roman" w:hAnsi="Times New Roman" w:cs="Times New Roman"/>
          <w:sz w:val="24"/>
          <w:szCs w:val="24"/>
        </w:rPr>
        <w:t>ё называ</w:t>
      </w:r>
      <w:r w:rsidRPr="002C0BF2">
        <w:rPr>
          <w:rFonts w:ascii="Times New Roman" w:hAnsi="Times New Roman" w:cs="Times New Roman"/>
          <w:sz w:val="24"/>
          <w:szCs w:val="24"/>
        </w:rPr>
        <w:t xml:space="preserve">ют чудо-ягода, плоды съедобные, используются для применения масла, применяемого в медицине. </w:t>
      </w:r>
      <w:r w:rsidRPr="002C0BF2">
        <w:rPr>
          <w:rFonts w:ascii="Times New Roman" w:hAnsi="Times New Roman" w:cs="Times New Roman"/>
          <w:i/>
          <w:sz w:val="24"/>
          <w:szCs w:val="24"/>
        </w:rPr>
        <w:t xml:space="preserve">(облепиха) </w:t>
      </w:r>
    </w:p>
    <w:p w14:paraId="1D663DDC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65FE195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10. Один из самых распростран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нных сорняков. Раст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т везде. Наиболее часто встречаются два вида – двудомная и жгучая. В медицине применяется только двудомная, с довольно крупными ланцетовидной формы листьями. Стебель покрыт жгучими ворсинками. Собирают листья и корни, когда цвет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т. Из сочных, молодых листьев в старину готовили зел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 xml:space="preserve">ные щи. Растение – хорошее кровоостанавливающее средство, повышает свертываемость крови. </w:t>
      </w:r>
      <w:r w:rsidRPr="002C0BF2">
        <w:rPr>
          <w:rFonts w:ascii="Times New Roman" w:hAnsi="Times New Roman" w:cs="Times New Roman"/>
          <w:i/>
          <w:sz w:val="24"/>
          <w:szCs w:val="24"/>
        </w:rPr>
        <w:t>(крапива)</w:t>
      </w:r>
    </w:p>
    <w:p w14:paraId="575E07F7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D646BDE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11. Этот колючий кустарник распускается в самые длинные летние дни. Цветы у него бывают белые, розовые или бледно-пурпурные. В нашей стране не найти места, кроме Крайнего Севера, где бы не рос какой-нибудь из его 80 видов. Плоды этого растения по содержанию многих витаминов превосходят ч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>рную смородину, яблоки, апельсины и лимоны. Этот колючий кустарник плодоносит 25-30 лет. Он родоначальник розы, е</w:t>
      </w:r>
      <w:r w:rsidR="00D23409" w:rsidRPr="002C0BF2">
        <w:rPr>
          <w:rFonts w:ascii="Times New Roman" w:hAnsi="Times New Roman" w:cs="Times New Roman"/>
          <w:sz w:val="24"/>
          <w:szCs w:val="24"/>
        </w:rPr>
        <w:t>ё</w:t>
      </w:r>
      <w:r w:rsidRPr="002C0BF2">
        <w:rPr>
          <w:rFonts w:ascii="Times New Roman" w:hAnsi="Times New Roman" w:cs="Times New Roman"/>
          <w:sz w:val="24"/>
          <w:szCs w:val="24"/>
        </w:rPr>
        <w:t xml:space="preserve"> дикий собрат. </w:t>
      </w:r>
      <w:r w:rsidRPr="002C0BF2">
        <w:rPr>
          <w:rFonts w:ascii="Times New Roman" w:hAnsi="Times New Roman" w:cs="Times New Roman"/>
          <w:i/>
          <w:sz w:val="24"/>
          <w:szCs w:val="24"/>
        </w:rPr>
        <w:t>(шиповник)</w:t>
      </w:r>
      <w:r w:rsidRPr="002C0B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08AF506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DE6A4B3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12. Друг путника – так называют это растение, которое можно встретить на любой полевой дорожке. Многолетнее травянистое растение с укороченным побегом. Из середины розетки поднимается высокий цветоносный побег, на вершине которого </w:t>
      </w:r>
      <w:r w:rsidRPr="002C0BF2">
        <w:rPr>
          <w:rFonts w:ascii="Times New Roman" w:hAnsi="Times New Roman" w:cs="Times New Roman"/>
          <w:sz w:val="24"/>
          <w:szCs w:val="24"/>
        </w:rPr>
        <w:lastRenderedPageBreak/>
        <w:t xml:space="preserve">расположено колосовидное соцветие. Цветки мелкие, светло-бурые. Оно относится к самым древним лекарственным растениям. Считалось, что это растение останавливает кровотечение, заживляет раны, язвы и успокаивает зубную боль. Собирают в период цветения с мая по август. </w:t>
      </w:r>
      <w:r w:rsidRPr="002C0BF2">
        <w:rPr>
          <w:rFonts w:ascii="Times New Roman" w:hAnsi="Times New Roman" w:cs="Times New Roman"/>
          <w:i/>
          <w:sz w:val="24"/>
          <w:szCs w:val="24"/>
        </w:rPr>
        <w:t xml:space="preserve">(подорожник) </w:t>
      </w:r>
    </w:p>
    <w:p w14:paraId="64491F5F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4457021" w14:textId="77777777" w:rsidR="00D23409" w:rsidRPr="002C0BF2" w:rsidRDefault="002F07AC" w:rsidP="002F07A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13. Если собрать растения на прогулке и засушить соответствующим образом, а затем укрепить нитками на плотной бумаге с указанием всех данных (название растения, место и время сбора, и пр.), то вы получите образцы для последующего изучения. Который называется …? </w:t>
      </w:r>
      <w:r w:rsidRPr="002C0BF2">
        <w:rPr>
          <w:rFonts w:ascii="Times New Roman" w:hAnsi="Times New Roman" w:cs="Times New Roman"/>
          <w:i/>
          <w:sz w:val="24"/>
          <w:szCs w:val="24"/>
        </w:rPr>
        <w:t>(гербарий)</w:t>
      </w:r>
    </w:p>
    <w:p w14:paraId="56EB7C0D" w14:textId="77777777" w:rsidR="00D23409" w:rsidRPr="002C0BF2" w:rsidRDefault="00D23409" w:rsidP="002F07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302E54D" w14:textId="77777777" w:rsidR="002F07AC" w:rsidRPr="002C0BF2" w:rsidRDefault="002F07AC" w:rsidP="00B53838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Какие методы сбора растений вы знаете?</w:t>
      </w:r>
    </w:p>
    <w:p w14:paraId="41238800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B25375A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DC938E2" w14:textId="77777777" w:rsidR="00AF1FD0" w:rsidRPr="002C0BF2" w:rsidRDefault="00AF1FD0" w:rsidP="00AF1FD0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Приложение 4</w:t>
      </w:r>
    </w:p>
    <w:p w14:paraId="1B9810FE" w14:textId="77777777" w:rsidR="002E72AD" w:rsidRPr="002C0BF2" w:rsidRDefault="00B53838" w:rsidP="00B5383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 xml:space="preserve">Тест </w:t>
      </w:r>
    </w:p>
    <w:p w14:paraId="33D0A06A" w14:textId="77777777" w:rsidR="00B53838" w:rsidRPr="002C0BF2" w:rsidRDefault="00B53838" w:rsidP="00B5383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0BF2">
        <w:rPr>
          <w:rFonts w:ascii="Times New Roman" w:hAnsi="Times New Roman" w:cs="Times New Roman"/>
          <w:b/>
          <w:sz w:val="24"/>
          <w:szCs w:val="24"/>
        </w:rPr>
        <w:t>«Факторы живой и неживой среды»</w:t>
      </w:r>
    </w:p>
    <w:p w14:paraId="65A6C890" w14:textId="77777777" w:rsidR="00B53838" w:rsidRPr="002C0BF2" w:rsidRDefault="00B53838" w:rsidP="00B5383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93625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1. Выберите правильное определение экологии как науки:</w:t>
      </w:r>
    </w:p>
    <w:p w14:paraId="414F109E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А) наука, изучающая растения, животных и среду их обитания; </w:t>
      </w:r>
    </w:p>
    <w:p w14:paraId="113D5BD0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Б) Наука, изучающая взаимосвязи между живыми организмами; </w:t>
      </w:r>
    </w:p>
    <w:p w14:paraId="79F7E8F1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В) наука, изучающая взаимосвязи между живыми организмами и средой их обитания. </w:t>
      </w:r>
    </w:p>
    <w:p w14:paraId="36B0501A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4FDB450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2. Какие из перечисленных факторов можно отнести к абиотическим (неживым)? </w:t>
      </w:r>
    </w:p>
    <w:p w14:paraId="33FB23C0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А) весенние разливы рек; </w:t>
      </w:r>
    </w:p>
    <w:p w14:paraId="4497498D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Б) вырубка леса; </w:t>
      </w:r>
    </w:p>
    <w:p w14:paraId="7AED8707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В) внесение человеком в почву удобрений. </w:t>
      </w:r>
    </w:p>
    <w:p w14:paraId="05620B76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D5E6158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3. Назовите факторы, определяющие жизнь растений: </w:t>
      </w:r>
    </w:p>
    <w:p w14:paraId="48C93EA4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А) рельеф; </w:t>
      </w:r>
    </w:p>
    <w:p w14:paraId="6B74F2F7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Б) температура, свет, вода; </w:t>
      </w:r>
    </w:p>
    <w:p w14:paraId="0099E253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В) влияние человека. </w:t>
      </w:r>
    </w:p>
    <w:p w14:paraId="2A8C2F8B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F08B379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4. Полёт птиц в тёплые края связан с: </w:t>
      </w:r>
    </w:p>
    <w:p w14:paraId="6BDA1557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А) понижением температуры воздуха; </w:t>
      </w:r>
    </w:p>
    <w:p w14:paraId="28718DD0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Б) изменением влажности воздуха; </w:t>
      </w:r>
    </w:p>
    <w:p w14:paraId="275A2AEC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В) изменением продолжительности дня. </w:t>
      </w:r>
    </w:p>
    <w:p w14:paraId="492D68B7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E170B2C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5. Как называется прибор для измерения температуры воздуха? </w:t>
      </w:r>
    </w:p>
    <w:p w14:paraId="051476E6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А) барометр; </w:t>
      </w:r>
    </w:p>
    <w:p w14:paraId="7D21F5D8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Б) термометр; </w:t>
      </w:r>
    </w:p>
    <w:p w14:paraId="1AE16AB0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В) градусник. </w:t>
      </w:r>
    </w:p>
    <w:p w14:paraId="54C6A84B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4333496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6. Что такое влажность? </w:t>
      </w:r>
    </w:p>
    <w:p w14:paraId="1B755B8D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А) присутствие мелких частиц воды в воздухе; </w:t>
      </w:r>
    </w:p>
    <w:p w14:paraId="0045E9C6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Б) наличие осадков в виде дождя; </w:t>
      </w:r>
    </w:p>
    <w:p w14:paraId="1525F13A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lastRenderedPageBreak/>
        <w:t xml:space="preserve">В) присутствие росы на траве ранним утром. </w:t>
      </w:r>
    </w:p>
    <w:p w14:paraId="6BA3FC8F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D1CF4E4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7. Как животные приспособились переносить низкие температуры? </w:t>
      </w:r>
    </w:p>
    <w:p w14:paraId="2AEB8CF2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А) имеют короткую шерсть; </w:t>
      </w:r>
    </w:p>
    <w:p w14:paraId="298AE9A5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Б) толстый слой жира; </w:t>
      </w:r>
    </w:p>
    <w:p w14:paraId="51322E97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В) компактная форма тела, укорочение морды, ушей, хвоста. </w:t>
      </w:r>
    </w:p>
    <w:p w14:paraId="0D3233EB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9FE88C6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8. Какова положительная роль метеослужбы для деятельности человека? </w:t>
      </w:r>
    </w:p>
    <w:p w14:paraId="14D1FBEF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0BF2">
        <w:rPr>
          <w:rFonts w:ascii="Times New Roman" w:hAnsi="Times New Roman" w:cs="Times New Roman"/>
          <w:i/>
          <w:sz w:val="24"/>
          <w:szCs w:val="24"/>
        </w:rPr>
        <w:t xml:space="preserve">А) помогает регулировать сельскохозяйственные работы; </w:t>
      </w:r>
    </w:p>
    <w:p w14:paraId="56BAB7CB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Б) помогает наблюдать за почвенными животными; </w:t>
      </w:r>
    </w:p>
    <w:p w14:paraId="5429DAE2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В) помогает снимать большой урожай с полей. </w:t>
      </w:r>
    </w:p>
    <w:p w14:paraId="64BEFEC5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E40B046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 xml:space="preserve">9. В народе говорят: «чем обильнее роса, тем жарче будет день». </w:t>
      </w:r>
    </w:p>
    <w:p w14:paraId="62B725B3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Как вы думаете, правы ли наши предки? Объясните сво</w:t>
      </w:r>
      <w:r w:rsidR="006A2A6C" w:rsidRPr="002C0BF2">
        <w:rPr>
          <w:rFonts w:ascii="Times New Roman" w:hAnsi="Times New Roman" w:cs="Times New Roman"/>
          <w:sz w:val="24"/>
          <w:szCs w:val="24"/>
        </w:rPr>
        <w:t xml:space="preserve">ё </w:t>
      </w:r>
      <w:r w:rsidRPr="002C0BF2">
        <w:rPr>
          <w:rFonts w:ascii="Times New Roman" w:hAnsi="Times New Roman" w:cs="Times New Roman"/>
          <w:sz w:val="24"/>
          <w:szCs w:val="24"/>
        </w:rPr>
        <w:t xml:space="preserve">решение. </w:t>
      </w:r>
    </w:p>
    <w:p w14:paraId="272E2DAE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19B2409" w14:textId="77777777" w:rsidR="00B53838" w:rsidRPr="002C0BF2" w:rsidRDefault="00B53838" w:rsidP="00B538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C0BF2">
        <w:rPr>
          <w:rFonts w:ascii="Times New Roman" w:hAnsi="Times New Roman" w:cs="Times New Roman"/>
          <w:sz w:val="24"/>
          <w:szCs w:val="24"/>
        </w:rPr>
        <w:t>10.Нарисуйте картинку, изменяющую под влиянием деятельности человека взаимосвязь факторов живой и неживой природы.</w:t>
      </w:r>
    </w:p>
    <w:p w14:paraId="27C22D1C" w14:textId="77777777" w:rsidR="002F07AC" w:rsidRPr="000F61D0" w:rsidRDefault="002F07AC" w:rsidP="00B53838">
      <w:pPr>
        <w:spacing w:after="0"/>
        <w:jc w:val="both"/>
        <w:rPr>
          <w:rFonts w:ascii="PT Astra Serif" w:hAnsi="PT Astra Serif" w:cs="Times New Roman"/>
          <w:sz w:val="28"/>
          <w:szCs w:val="28"/>
        </w:rPr>
      </w:pPr>
    </w:p>
    <w:sectPr w:rsidR="002F07AC" w:rsidRPr="000F61D0" w:rsidSect="002047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E83E3A" w14:textId="77777777" w:rsidR="00094CAA" w:rsidRDefault="00094CAA" w:rsidP="00675678">
      <w:pPr>
        <w:spacing w:after="0" w:line="240" w:lineRule="auto"/>
      </w:pPr>
      <w:r>
        <w:separator/>
      </w:r>
    </w:p>
  </w:endnote>
  <w:endnote w:type="continuationSeparator" w:id="0">
    <w:p w14:paraId="181E640B" w14:textId="77777777" w:rsidR="00094CAA" w:rsidRDefault="00094CAA" w:rsidP="006756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charset w:val="CC"/>
    <w:family w:val="roman"/>
    <w:pitch w:val="variable"/>
    <w:sig w:usb0="A00002EF" w:usb1="5000204B" w:usb2="0000002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798461" w14:textId="77777777" w:rsidR="00094CAA" w:rsidRDefault="00094CAA">
    <w:pPr>
      <w:pStyle w:val="a7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5B53FA">
      <w:rPr>
        <w:noProof/>
      </w:rPr>
      <w:t>13</w:t>
    </w:r>
    <w:r>
      <w:rPr>
        <w:noProof/>
      </w:rPr>
      <w:fldChar w:fldCharType="end"/>
    </w:r>
  </w:p>
  <w:p w14:paraId="2ED86444" w14:textId="77777777" w:rsidR="00094CAA" w:rsidRDefault="00094CA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2B4828" w14:textId="77777777" w:rsidR="00094CAA" w:rsidRDefault="00094CAA" w:rsidP="00675678">
      <w:pPr>
        <w:spacing w:after="0" w:line="240" w:lineRule="auto"/>
      </w:pPr>
      <w:r>
        <w:separator/>
      </w:r>
    </w:p>
  </w:footnote>
  <w:footnote w:type="continuationSeparator" w:id="0">
    <w:p w14:paraId="5C8CDA3A" w14:textId="77777777" w:rsidR="00094CAA" w:rsidRDefault="00094CAA" w:rsidP="006756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/>
      </w:rPr>
    </w:lvl>
  </w:abstractNum>
  <w:abstractNum w:abstractNumId="1" w15:restartNumberingAfterBreak="0">
    <w:nsid w:val="00000006"/>
    <w:multiLevelType w:val="singleLevel"/>
    <w:tmpl w:val="00000006"/>
    <w:name w:val="WW8Num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</w:abstractNum>
  <w:abstractNum w:abstractNumId="2" w15:restartNumberingAfterBreak="0">
    <w:nsid w:val="00000007"/>
    <w:multiLevelType w:val="singleLevel"/>
    <w:tmpl w:val="00000007"/>
    <w:name w:val="WW8Num9"/>
    <w:lvl w:ilvl="0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/>
      </w:rPr>
    </w:lvl>
  </w:abstractNum>
  <w:abstractNum w:abstractNumId="3" w15:restartNumberingAfterBreak="0">
    <w:nsid w:val="00000008"/>
    <w:multiLevelType w:val="singleLevel"/>
    <w:tmpl w:val="00000008"/>
    <w:name w:val="WW8Num11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</w:abstractNum>
  <w:abstractNum w:abstractNumId="4" w15:restartNumberingAfterBreak="0">
    <w:nsid w:val="0000000B"/>
    <w:multiLevelType w:val="singleLevel"/>
    <w:tmpl w:val="0000000B"/>
    <w:name w:val="WW8Num14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/>
      </w:rPr>
    </w:lvl>
  </w:abstractNum>
  <w:abstractNum w:abstractNumId="5" w15:restartNumberingAfterBreak="0">
    <w:nsid w:val="03784379"/>
    <w:multiLevelType w:val="hybridMultilevel"/>
    <w:tmpl w:val="6F0467E4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174F84"/>
    <w:multiLevelType w:val="multilevel"/>
    <w:tmpl w:val="9DA65F3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0B394647"/>
    <w:multiLevelType w:val="hybridMultilevel"/>
    <w:tmpl w:val="C31ED6D0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CF11E06"/>
    <w:multiLevelType w:val="hybridMultilevel"/>
    <w:tmpl w:val="8CEE19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F13518"/>
    <w:multiLevelType w:val="hybridMultilevel"/>
    <w:tmpl w:val="25CAFA2A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AE0EE9"/>
    <w:multiLevelType w:val="hybridMultilevel"/>
    <w:tmpl w:val="6FC0B7C2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E5C1081"/>
    <w:multiLevelType w:val="hybridMultilevel"/>
    <w:tmpl w:val="8C923366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300D0D"/>
    <w:multiLevelType w:val="hybridMultilevel"/>
    <w:tmpl w:val="9F08698E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7223017"/>
    <w:multiLevelType w:val="hybridMultilevel"/>
    <w:tmpl w:val="C082B2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9D07529"/>
    <w:multiLevelType w:val="hybridMultilevel"/>
    <w:tmpl w:val="EC38E354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C8C5FE3"/>
    <w:multiLevelType w:val="hybridMultilevel"/>
    <w:tmpl w:val="8128490A"/>
    <w:lvl w:ilvl="0" w:tplc="9C7E3A9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1D406581"/>
    <w:multiLevelType w:val="hybridMultilevel"/>
    <w:tmpl w:val="1AA446B0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0482D28"/>
    <w:multiLevelType w:val="hybridMultilevel"/>
    <w:tmpl w:val="2CD2BD52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0BC1497"/>
    <w:multiLevelType w:val="hybridMultilevel"/>
    <w:tmpl w:val="24A64B80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4463C1F"/>
    <w:multiLevelType w:val="hybridMultilevel"/>
    <w:tmpl w:val="4036A792"/>
    <w:lvl w:ilvl="0" w:tplc="014286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4807322"/>
    <w:multiLevelType w:val="hybridMultilevel"/>
    <w:tmpl w:val="40C4078C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 w15:restartNumberingAfterBreak="0">
    <w:nsid w:val="257B13B3"/>
    <w:multiLevelType w:val="hybridMultilevel"/>
    <w:tmpl w:val="E2380B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71E5AB2"/>
    <w:multiLevelType w:val="hybridMultilevel"/>
    <w:tmpl w:val="6994E600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3" w15:restartNumberingAfterBreak="0">
    <w:nsid w:val="2B383BB7"/>
    <w:multiLevelType w:val="hybridMultilevel"/>
    <w:tmpl w:val="20BE75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BC84FF2"/>
    <w:multiLevelType w:val="hybridMultilevel"/>
    <w:tmpl w:val="CE2CF4F6"/>
    <w:lvl w:ilvl="0" w:tplc="0142866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 w15:restartNumberingAfterBreak="0">
    <w:nsid w:val="2CD51DC6"/>
    <w:multiLevelType w:val="hybridMultilevel"/>
    <w:tmpl w:val="B716669A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208145B"/>
    <w:multiLevelType w:val="hybridMultilevel"/>
    <w:tmpl w:val="2B2EE9CA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4530DFD"/>
    <w:multiLevelType w:val="hybridMultilevel"/>
    <w:tmpl w:val="AAA85E16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5466C8C"/>
    <w:multiLevelType w:val="hybridMultilevel"/>
    <w:tmpl w:val="BE707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8D347C7"/>
    <w:multiLevelType w:val="hybridMultilevel"/>
    <w:tmpl w:val="DF986344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A8E1A56"/>
    <w:multiLevelType w:val="hybridMultilevel"/>
    <w:tmpl w:val="0DC80F4A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C4142A9"/>
    <w:multiLevelType w:val="hybridMultilevel"/>
    <w:tmpl w:val="279011CE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4437181"/>
    <w:multiLevelType w:val="hybridMultilevel"/>
    <w:tmpl w:val="813450F0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4D56A0A"/>
    <w:multiLevelType w:val="hybridMultilevel"/>
    <w:tmpl w:val="9470068C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EDD4CA2"/>
    <w:multiLevelType w:val="hybridMultilevel"/>
    <w:tmpl w:val="5ED6994E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F0D6C1F"/>
    <w:multiLevelType w:val="hybridMultilevel"/>
    <w:tmpl w:val="4ADEB468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F93055F"/>
    <w:multiLevelType w:val="hybridMultilevel"/>
    <w:tmpl w:val="60889C76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3B87F66"/>
    <w:multiLevelType w:val="hybridMultilevel"/>
    <w:tmpl w:val="6AB06306"/>
    <w:lvl w:ilvl="0" w:tplc="014286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5D4778C"/>
    <w:multiLevelType w:val="hybridMultilevel"/>
    <w:tmpl w:val="F1E43EF2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5F278B9"/>
    <w:multiLevelType w:val="hybridMultilevel"/>
    <w:tmpl w:val="52AAD934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9B8370B"/>
    <w:multiLevelType w:val="hybridMultilevel"/>
    <w:tmpl w:val="DE0ABE14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9CB07DD"/>
    <w:multiLevelType w:val="hybridMultilevel"/>
    <w:tmpl w:val="A1527806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F614DCC"/>
    <w:multiLevelType w:val="hybridMultilevel"/>
    <w:tmpl w:val="1F0EBAA6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B5A21CE"/>
    <w:multiLevelType w:val="hybridMultilevel"/>
    <w:tmpl w:val="3D287EB2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E8B12CD"/>
    <w:multiLevelType w:val="hybridMultilevel"/>
    <w:tmpl w:val="0F78F5E0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9F43B6"/>
    <w:multiLevelType w:val="hybridMultilevel"/>
    <w:tmpl w:val="B58E95D8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7C13A0"/>
    <w:multiLevelType w:val="hybridMultilevel"/>
    <w:tmpl w:val="22069A14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0A6535"/>
    <w:multiLevelType w:val="hybridMultilevel"/>
    <w:tmpl w:val="F09E83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FD86713"/>
    <w:multiLevelType w:val="hybridMultilevel"/>
    <w:tmpl w:val="36AA6E70"/>
    <w:lvl w:ilvl="0" w:tplc="9C7E3A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5"/>
  </w:num>
  <w:num w:numId="3">
    <w:abstractNumId w:val="17"/>
  </w:num>
  <w:num w:numId="4">
    <w:abstractNumId w:val="26"/>
  </w:num>
  <w:num w:numId="5">
    <w:abstractNumId w:val="38"/>
  </w:num>
  <w:num w:numId="6">
    <w:abstractNumId w:val="42"/>
  </w:num>
  <w:num w:numId="7">
    <w:abstractNumId w:val="36"/>
  </w:num>
  <w:num w:numId="8">
    <w:abstractNumId w:val="43"/>
  </w:num>
  <w:num w:numId="9">
    <w:abstractNumId w:val="33"/>
  </w:num>
  <w:num w:numId="10">
    <w:abstractNumId w:val="48"/>
  </w:num>
  <w:num w:numId="11">
    <w:abstractNumId w:val="10"/>
  </w:num>
  <w:num w:numId="12">
    <w:abstractNumId w:val="5"/>
  </w:num>
  <w:num w:numId="13">
    <w:abstractNumId w:val="12"/>
  </w:num>
  <w:num w:numId="14">
    <w:abstractNumId w:val="16"/>
  </w:num>
  <w:num w:numId="15">
    <w:abstractNumId w:val="11"/>
  </w:num>
  <w:num w:numId="16">
    <w:abstractNumId w:val="7"/>
  </w:num>
  <w:num w:numId="17">
    <w:abstractNumId w:val="29"/>
  </w:num>
  <w:num w:numId="18">
    <w:abstractNumId w:val="39"/>
  </w:num>
  <w:num w:numId="19">
    <w:abstractNumId w:val="25"/>
  </w:num>
  <w:num w:numId="20">
    <w:abstractNumId w:val="40"/>
  </w:num>
  <w:num w:numId="21">
    <w:abstractNumId w:val="14"/>
  </w:num>
  <w:num w:numId="22">
    <w:abstractNumId w:val="27"/>
  </w:num>
  <w:num w:numId="23">
    <w:abstractNumId w:val="31"/>
  </w:num>
  <w:num w:numId="24">
    <w:abstractNumId w:val="45"/>
  </w:num>
  <w:num w:numId="25">
    <w:abstractNumId w:val="18"/>
  </w:num>
  <w:num w:numId="26">
    <w:abstractNumId w:val="35"/>
  </w:num>
  <w:num w:numId="27">
    <w:abstractNumId w:val="32"/>
  </w:num>
  <w:num w:numId="28">
    <w:abstractNumId w:val="34"/>
  </w:num>
  <w:num w:numId="29">
    <w:abstractNumId w:val="44"/>
  </w:num>
  <w:num w:numId="30">
    <w:abstractNumId w:val="41"/>
  </w:num>
  <w:num w:numId="31">
    <w:abstractNumId w:val="46"/>
  </w:num>
  <w:num w:numId="32">
    <w:abstractNumId w:val="28"/>
  </w:num>
  <w:num w:numId="33">
    <w:abstractNumId w:val="30"/>
  </w:num>
  <w:num w:numId="34">
    <w:abstractNumId w:val="19"/>
  </w:num>
  <w:num w:numId="35">
    <w:abstractNumId w:val="37"/>
  </w:num>
  <w:num w:numId="36">
    <w:abstractNumId w:val="8"/>
  </w:num>
  <w:num w:numId="37">
    <w:abstractNumId w:val="20"/>
  </w:num>
  <w:num w:numId="38">
    <w:abstractNumId w:val="22"/>
  </w:num>
  <w:num w:numId="39">
    <w:abstractNumId w:val="47"/>
  </w:num>
  <w:num w:numId="40">
    <w:abstractNumId w:val="23"/>
  </w:num>
  <w:num w:numId="41">
    <w:abstractNumId w:val="21"/>
  </w:num>
  <w:num w:numId="42">
    <w:abstractNumId w:val="13"/>
  </w:num>
  <w:num w:numId="43">
    <w:abstractNumId w:val="9"/>
  </w:num>
  <w:num w:numId="44">
    <w:abstractNumId w:val="6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76A3"/>
    <w:rsid w:val="0000267F"/>
    <w:rsid w:val="000033A0"/>
    <w:rsid w:val="0001043C"/>
    <w:rsid w:val="00010E8F"/>
    <w:rsid w:val="00022253"/>
    <w:rsid w:val="00025704"/>
    <w:rsid w:val="0002690A"/>
    <w:rsid w:val="00026C22"/>
    <w:rsid w:val="000340BA"/>
    <w:rsid w:val="00036752"/>
    <w:rsid w:val="00052FA4"/>
    <w:rsid w:val="00056BDA"/>
    <w:rsid w:val="00061FB9"/>
    <w:rsid w:val="000636A6"/>
    <w:rsid w:val="00070B91"/>
    <w:rsid w:val="00072564"/>
    <w:rsid w:val="000727AD"/>
    <w:rsid w:val="00075F9D"/>
    <w:rsid w:val="000767E7"/>
    <w:rsid w:val="00077377"/>
    <w:rsid w:val="000826AD"/>
    <w:rsid w:val="00094CAA"/>
    <w:rsid w:val="00097FDB"/>
    <w:rsid w:val="000B4B58"/>
    <w:rsid w:val="000B5B71"/>
    <w:rsid w:val="000B6D57"/>
    <w:rsid w:val="000C5D26"/>
    <w:rsid w:val="000C6098"/>
    <w:rsid w:val="000C6F43"/>
    <w:rsid w:val="000C764A"/>
    <w:rsid w:val="000C77D3"/>
    <w:rsid w:val="000D5B86"/>
    <w:rsid w:val="000D661F"/>
    <w:rsid w:val="000D7B13"/>
    <w:rsid w:val="000E047C"/>
    <w:rsid w:val="000E2626"/>
    <w:rsid w:val="000E6AEC"/>
    <w:rsid w:val="000E7CF8"/>
    <w:rsid w:val="000F09D7"/>
    <w:rsid w:val="000F524D"/>
    <w:rsid w:val="000F61D0"/>
    <w:rsid w:val="000F70F1"/>
    <w:rsid w:val="0010228F"/>
    <w:rsid w:val="00104988"/>
    <w:rsid w:val="0011072C"/>
    <w:rsid w:val="0011312B"/>
    <w:rsid w:val="00116C56"/>
    <w:rsid w:val="00117148"/>
    <w:rsid w:val="00121A07"/>
    <w:rsid w:val="00121FA1"/>
    <w:rsid w:val="001220AA"/>
    <w:rsid w:val="00122572"/>
    <w:rsid w:val="001264A3"/>
    <w:rsid w:val="00126691"/>
    <w:rsid w:val="001409F0"/>
    <w:rsid w:val="00141C23"/>
    <w:rsid w:val="001433AC"/>
    <w:rsid w:val="00155B63"/>
    <w:rsid w:val="00155E5C"/>
    <w:rsid w:val="00163461"/>
    <w:rsid w:val="00171600"/>
    <w:rsid w:val="0017602F"/>
    <w:rsid w:val="00176E83"/>
    <w:rsid w:val="00177E11"/>
    <w:rsid w:val="001830FC"/>
    <w:rsid w:val="001913F0"/>
    <w:rsid w:val="00191D7B"/>
    <w:rsid w:val="001A1DFA"/>
    <w:rsid w:val="001A3BCD"/>
    <w:rsid w:val="001A4C5B"/>
    <w:rsid w:val="001B029E"/>
    <w:rsid w:val="001B3342"/>
    <w:rsid w:val="001B41BC"/>
    <w:rsid w:val="001B4FE6"/>
    <w:rsid w:val="001B6A4C"/>
    <w:rsid w:val="001C43D6"/>
    <w:rsid w:val="001D00B8"/>
    <w:rsid w:val="001D1300"/>
    <w:rsid w:val="001D1BBA"/>
    <w:rsid w:val="001D2B90"/>
    <w:rsid w:val="001D740D"/>
    <w:rsid w:val="001E1FCC"/>
    <w:rsid w:val="001E75D8"/>
    <w:rsid w:val="001F3C3B"/>
    <w:rsid w:val="001F4542"/>
    <w:rsid w:val="001F60DE"/>
    <w:rsid w:val="001F6D28"/>
    <w:rsid w:val="002047DF"/>
    <w:rsid w:val="002169B7"/>
    <w:rsid w:val="00224C64"/>
    <w:rsid w:val="00240919"/>
    <w:rsid w:val="002410D2"/>
    <w:rsid w:val="00242DBE"/>
    <w:rsid w:val="00243075"/>
    <w:rsid w:val="00247B73"/>
    <w:rsid w:val="00252609"/>
    <w:rsid w:val="00252EF9"/>
    <w:rsid w:val="00255FE6"/>
    <w:rsid w:val="00261F49"/>
    <w:rsid w:val="00275725"/>
    <w:rsid w:val="00277584"/>
    <w:rsid w:val="002935C2"/>
    <w:rsid w:val="00295829"/>
    <w:rsid w:val="002A2E8E"/>
    <w:rsid w:val="002A49B2"/>
    <w:rsid w:val="002B7D54"/>
    <w:rsid w:val="002C0BF2"/>
    <w:rsid w:val="002C16F3"/>
    <w:rsid w:val="002C17A3"/>
    <w:rsid w:val="002C4957"/>
    <w:rsid w:val="002C4C41"/>
    <w:rsid w:val="002C67D6"/>
    <w:rsid w:val="002D0C40"/>
    <w:rsid w:val="002D229A"/>
    <w:rsid w:val="002D48C3"/>
    <w:rsid w:val="002D6C98"/>
    <w:rsid w:val="002E72AD"/>
    <w:rsid w:val="002F0047"/>
    <w:rsid w:val="002F07AC"/>
    <w:rsid w:val="002F0F7C"/>
    <w:rsid w:val="002F1358"/>
    <w:rsid w:val="002F2AE1"/>
    <w:rsid w:val="002F3C66"/>
    <w:rsid w:val="00301210"/>
    <w:rsid w:val="003075BE"/>
    <w:rsid w:val="00321B87"/>
    <w:rsid w:val="00322FF8"/>
    <w:rsid w:val="00323F0A"/>
    <w:rsid w:val="00324B14"/>
    <w:rsid w:val="00326014"/>
    <w:rsid w:val="00327F15"/>
    <w:rsid w:val="003318C7"/>
    <w:rsid w:val="00336C94"/>
    <w:rsid w:val="0034448B"/>
    <w:rsid w:val="00350739"/>
    <w:rsid w:val="00352495"/>
    <w:rsid w:val="00352EE6"/>
    <w:rsid w:val="00357FDB"/>
    <w:rsid w:val="003627A0"/>
    <w:rsid w:val="0037715E"/>
    <w:rsid w:val="00377200"/>
    <w:rsid w:val="00382BC0"/>
    <w:rsid w:val="003851E9"/>
    <w:rsid w:val="00396F2B"/>
    <w:rsid w:val="003A48B9"/>
    <w:rsid w:val="003A725B"/>
    <w:rsid w:val="003B2F05"/>
    <w:rsid w:val="003B45D3"/>
    <w:rsid w:val="003C2194"/>
    <w:rsid w:val="003C3AE0"/>
    <w:rsid w:val="003D0D79"/>
    <w:rsid w:val="003D1F18"/>
    <w:rsid w:val="003D3DAB"/>
    <w:rsid w:val="003D41D0"/>
    <w:rsid w:val="003D650C"/>
    <w:rsid w:val="003D7536"/>
    <w:rsid w:val="003E2A83"/>
    <w:rsid w:val="003E4A91"/>
    <w:rsid w:val="003E757F"/>
    <w:rsid w:val="003E794F"/>
    <w:rsid w:val="00400F00"/>
    <w:rsid w:val="00403983"/>
    <w:rsid w:val="00407671"/>
    <w:rsid w:val="004130D9"/>
    <w:rsid w:val="00415188"/>
    <w:rsid w:val="0042498E"/>
    <w:rsid w:val="00432383"/>
    <w:rsid w:val="00437244"/>
    <w:rsid w:val="004453FD"/>
    <w:rsid w:val="00447E08"/>
    <w:rsid w:val="00450B4A"/>
    <w:rsid w:val="00457C0D"/>
    <w:rsid w:val="00461EBB"/>
    <w:rsid w:val="004652E2"/>
    <w:rsid w:val="004679C5"/>
    <w:rsid w:val="00471B4E"/>
    <w:rsid w:val="004812A9"/>
    <w:rsid w:val="00486111"/>
    <w:rsid w:val="00491832"/>
    <w:rsid w:val="00496724"/>
    <w:rsid w:val="00497A24"/>
    <w:rsid w:val="004A1FDE"/>
    <w:rsid w:val="004A398A"/>
    <w:rsid w:val="004A3F34"/>
    <w:rsid w:val="004A746B"/>
    <w:rsid w:val="004B5C7F"/>
    <w:rsid w:val="004B62CF"/>
    <w:rsid w:val="004C127A"/>
    <w:rsid w:val="004C2666"/>
    <w:rsid w:val="004C2787"/>
    <w:rsid w:val="004C2F18"/>
    <w:rsid w:val="004C39BF"/>
    <w:rsid w:val="004C412E"/>
    <w:rsid w:val="004C6501"/>
    <w:rsid w:val="004D38C3"/>
    <w:rsid w:val="004D4A53"/>
    <w:rsid w:val="004D7220"/>
    <w:rsid w:val="004D7A1A"/>
    <w:rsid w:val="004E02A8"/>
    <w:rsid w:val="004F030C"/>
    <w:rsid w:val="004F1C72"/>
    <w:rsid w:val="004F23B1"/>
    <w:rsid w:val="004F49FC"/>
    <w:rsid w:val="00500B4A"/>
    <w:rsid w:val="00504AE9"/>
    <w:rsid w:val="005066D3"/>
    <w:rsid w:val="005133F4"/>
    <w:rsid w:val="0051541C"/>
    <w:rsid w:val="00516195"/>
    <w:rsid w:val="0051728D"/>
    <w:rsid w:val="00517F1B"/>
    <w:rsid w:val="005203C1"/>
    <w:rsid w:val="005209F7"/>
    <w:rsid w:val="00524C88"/>
    <w:rsid w:val="0052508A"/>
    <w:rsid w:val="00525159"/>
    <w:rsid w:val="00535599"/>
    <w:rsid w:val="0053613C"/>
    <w:rsid w:val="0054309E"/>
    <w:rsid w:val="0054409B"/>
    <w:rsid w:val="00545344"/>
    <w:rsid w:val="005477F2"/>
    <w:rsid w:val="00553806"/>
    <w:rsid w:val="00556DF2"/>
    <w:rsid w:val="005611F6"/>
    <w:rsid w:val="00565051"/>
    <w:rsid w:val="00571911"/>
    <w:rsid w:val="00577B7F"/>
    <w:rsid w:val="00584420"/>
    <w:rsid w:val="00590102"/>
    <w:rsid w:val="0059155F"/>
    <w:rsid w:val="00593479"/>
    <w:rsid w:val="00597D45"/>
    <w:rsid w:val="005A00A1"/>
    <w:rsid w:val="005A171E"/>
    <w:rsid w:val="005A6D3E"/>
    <w:rsid w:val="005B01BD"/>
    <w:rsid w:val="005B53FA"/>
    <w:rsid w:val="005C2073"/>
    <w:rsid w:val="005C4529"/>
    <w:rsid w:val="005C6FB0"/>
    <w:rsid w:val="005C7401"/>
    <w:rsid w:val="005E0C54"/>
    <w:rsid w:val="005F019D"/>
    <w:rsid w:val="005F3196"/>
    <w:rsid w:val="005F75F9"/>
    <w:rsid w:val="005F76EA"/>
    <w:rsid w:val="00610240"/>
    <w:rsid w:val="00610363"/>
    <w:rsid w:val="00610DEB"/>
    <w:rsid w:val="00611ED2"/>
    <w:rsid w:val="0061202F"/>
    <w:rsid w:val="0061788A"/>
    <w:rsid w:val="00625E4E"/>
    <w:rsid w:val="00645C93"/>
    <w:rsid w:val="00647218"/>
    <w:rsid w:val="006534C4"/>
    <w:rsid w:val="00654A5D"/>
    <w:rsid w:val="00655887"/>
    <w:rsid w:val="0065728B"/>
    <w:rsid w:val="006608BE"/>
    <w:rsid w:val="00661732"/>
    <w:rsid w:val="00663941"/>
    <w:rsid w:val="00675678"/>
    <w:rsid w:val="0067653E"/>
    <w:rsid w:val="006774E4"/>
    <w:rsid w:val="00677B21"/>
    <w:rsid w:val="00680B1A"/>
    <w:rsid w:val="006837BF"/>
    <w:rsid w:val="006A1B56"/>
    <w:rsid w:val="006A2A6C"/>
    <w:rsid w:val="006A78C5"/>
    <w:rsid w:val="006B110F"/>
    <w:rsid w:val="006B5F02"/>
    <w:rsid w:val="006B7611"/>
    <w:rsid w:val="006C180E"/>
    <w:rsid w:val="006C2F0C"/>
    <w:rsid w:val="006C7123"/>
    <w:rsid w:val="006D087A"/>
    <w:rsid w:val="006D103D"/>
    <w:rsid w:val="006D2E78"/>
    <w:rsid w:val="006D435F"/>
    <w:rsid w:val="006D6E6E"/>
    <w:rsid w:val="006E0DCE"/>
    <w:rsid w:val="006E173A"/>
    <w:rsid w:val="006E7247"/>
    <w:rsid w:val="006F5D33"/>
    <w:rsid w:val="007050D3"/>
    <w:rsid w:val="00711EF8"/>
    <w:rsid w:val="007158DE"/>
    <w:rsid w:val="007167E7"/>
    <w:rsid w:val="00723AF5"/>
    <w:rsid w:val="00727B4D"/>
    <w:rsid w:val="00727D36"/>
    <w:rsid w:val="00730873"/>
    <w:rsid w:val="00734268"/>
    <w:rsid w:val="00736D5E"/>
    <w:rsid w:val="00744B48"/>
    <w:rsid w:val="00745BC3"/>
    <w:rsid w:val="00751D8C"/>
    <w:rsid w:val="0075304C"/>
    <w:rsid w:val="00753784"/>
    <w:rsid w:val="0075775B"/>
    <w:rsid w:val="00760C9D"/>
    <w:rsid w:val="00761E4A"/>
    <w:rsid w:val="00762BA3"/>
    <w:rsid w:val="00766F5F"/>
    <w:rsid w:val="00772C64"/>
    <w:rsid w:val="00776581"/>
    <w:rsid w:val="007874CC"/>
    <w:rsid w:val="00792697"/>
    <w:rsid w:val="007959C1"/>
    <w:rsid w:val="00797BE7"/>
    <w:rsid w:val="007A04E6"/>
    <w:rsid w:val="007A6070"/>
    <w:rsid w:val="007A677F"/>
    <w:rsid w:val="007B18B5"/>
    <w:rsid w:val="007B4D03"/>
    <w:rsid w:val="007C03DD"/>
    <w:rsid w:val="007C5CED"/>
    <w:rsid w:val="007D324B"/>
    <w:rsid w:val="007D4503"/>
    <w:rsid w:val="007D62EF"/>
    <w:rsid w:val="007E5FB9"/>
    <w:rsid w:val="007F0B89"/>
    <w:rsid w:val="007F5C74"/>
    <w:rsid w:val="007F5E84"/>
    <w:rsid w:val="00801996"/>
    <w:rsid w:val="008044CE"/>
    <w:rsid w:val="008059DC"/>
    <w:rsid w:val="00810E71"/>
    <w:rsid w:val="008163F4"/>
    <w:rsid w:val="008176A3"/>
    <w:rsid w:val="008207E5"/>
    <w:rsid w:val="0082179C"/>
    <w:rsid w:val="008248A8"/>
    <w:rsid w:val="008267DC"/>
    <w:rsid w:val="00837106"/>
    <w:rsid w:val="00840810"/>
    <w:rsid w:val="008424D8"/>
    <w:rsid w:val="008452CD"/>
    <w:rsid w:val="008455EB"/>
    <w:rsid w:val="00845D3E"/>
    <w:rsid w:val="00845DB2"/>
    <w:rsid w:val="00850D48"/>
    <w:rsid w:val="0085100F"/>
    <w:rsid w:val="0085178C"/>
    <w:rsid w:val="00854A26"/>
    <w:rsid w:val="00856B63"/>
    <w:rsid w:val="00857860"/>
    <w:rsid w:val="00861B0D"/>
    <w:rsid w:val="00863256"/>
    <w:rsid w:val="00865FF6"/>
    <w:rsid w:val="00874F4D"/>
    <w:rsid w:val="008825C9"/>
    <w:rsid w:val="00891C67"/>
    <w:rsid w:val="0089262F"/>
    <w:rsid w:val="00893302"/>
    <w:rsid w:val="00894035"/>
    <w:rsid w:val="00896663"/>
    <w:rsid w:val="008A0F7F"/>
    <w:rsid w:val="008A34F3"/>
    <w:rsid w:val="008A40D2"/>
    <w:rsid w:val="008B5CCC"/>
    <w:rsid w:val="008B5EFA"/>
    <w:rsid w:val="008B6896"/>
    <w:rsid w:val="008B7848"/>
    <w:rsid w:val="008C305B"/>
    <w:rsid w:val="008C4696"/>
    <w:rsid w:val="008C4762"/>
    <w:rsid w:val="008C6471"/>
    <w:rsid w:val="008D0251"/>
    <w:rsid w:val="008D045E"/>
    <w:rsid w:val="008D26F7"/>
    <w:rsid w:val="008D3AE1"/>
    <w:rsid w:val="008D3C36"/>
    <w:rsid w:val="008D552C"/>
    <w:rsid w:val="008E20B6"/>
    <w:rsid w:val="008E2199"/>
    <w:rsid w:val="008E3366"/>
    <w:rsid w:val="008E47A0"/>
    <w:rsid w:val="008E695E"/>
    <w:rsid w:val="008E7948"/>
    <w:rsid w:val="008F17D7"/>
    <w:rsid w:val="008F7AF6"/>
    <w:rsid w:val="0090459C"/>
    <w:rsid w:val="009106BB"/>
    <w:rsid w:val="00910CD1"/>
    <w:rsid w:val="009119D9"/>
    <w:rsid w:val="00927011"/>
    <w:rsid w:val="00941266"/>
    <w:rsid w:val="00941B94"/>
    <w:rsid w:val="0095660F"/>
    <w:rsid w:val="00957187"/>
    <w:rsid w:val="009732E4"/>
    <w:rsid w:val="009766D0"/>
    <w:rsid w:val="00980D20"/>
    <w:rsid w:val="00985771"/>
    <w:rsid w:val="0098746A"/>
    <w:rsid w:val="00990B74"/>
    <w:rsid w:val="009974DE"/>
    <w:rsid w:val="009975E8"/>
    <w:rsid w:val="00997FAD"/>
    <w:rsid w:val="009A3350"/>
    <w:rsid w:val="009A36EC"/>
    <w:rsid w:val="009B049D"/>
    <w:rsid w:val="009B1243"/>
    <w:rsid w:val="009B588B"/>
    <w:rsid w:val="009C0F2A"/>
    <w:rsid w:val="009C4731"/>
    <w:rsid w:val="009C71FD"/>
    <w:rsid w:val="009D4214"/>
    <w:rsid w:val="009D58F7"/>
    <w:rsid w:val="009D7730"/>
    <w:rsid w:val="009E3B5F"/>
    <w:rsid w:val="009E527D"/>
    <w:rsid w:val="009F7FE8"/>
    <w:rsid w:val="00A0015C"/>
    <w:rsid w:val="00A006F3"/>
    <w:rsid w:val="00A037E1"/>
    <w:rsid w:val="00A127FE"/>
    <w:rsid w:val="00A153D0"/>
    <w:rsid w:val="00A178D7"/>
    <w:rsid w:val="00A228BE"/>
    <w:rsid w:val="00A31789"/>
    <w:rsid w:val="00A35A02"/>
    <w:rsid w:val="00A449E4"/>
    <w:rsid w:val="00A53FA6"/>
    <w:rsid w:val="00A54DD1"/>
    <w:rsid w:val="00A56406"/>
    <w:rsid w:val="00A60A48"/>
    <w:rsid w:val="00A635B9"/>
    <w:rsid w:val="00A74531"/>
    <w:rsid w:val="00A75BFE"/>
    <w:rsid w:val="00A777C0"/>
    <w:rsid w:val="00A82651"/>
    <w:rsid w:val="00A85928"/>
    <w:rsid w:val="00A85DAE"/>
    <w:rsid w:val="00A93861"/>
    <w:rsid w:val="00A943D5"/>
    <w:rsid w:val="00A94CDC"/>
    <w:rsid w:val="00A96369"/>
    <w:rsid w:val="00AA7674"/>
    <w:rsid w:val="00AA769C"/>
    <w:rsid w:val="00AA7D1E"/>
    <w:rsid w:val="00AB527B"/>
    <w:rsid w:val="00AB7F57"/>
    <w:rsid w:val="00AC29A9"/>
    <w:rsid w:val="00AD1E30"/>
    <w:rsid w:val="00AD44FA"/>
    <w:rsid w:val="00AD6E96"/>
    <w:rsid w:val="00AD781F"/>
    <w:rsid w:val="00AE0513"/>
    <w:rsid w:val="00AE087C"/>
    <w:rsid w:val="00AE135E"/>
    <w:rsid w:val="00AE3684"/>
    <w:rsid w:val="00AE524C"/>
    <w:rsid w:val="00AE6E12"/>
    <w:rsid w:val="00AF1813"/>
    <w:rsid w:val="00AF1FD0"/>
    <w:rsid w:val="00B00A21"/>
    <w:rsid w:val="00B02F68"/>
    <w:rsid w:val="00B03FEF"/>
    <w:rsid w:val="00B0408A"/>
    <w:rsid w:val="00B07CAD"/>
    <w:rsid w:val="00B23BC2"/>
    <w:rsid w:val="00B2705F"/>
    <w:rsid w:val="00B37BED"/>
    <w:rsid w:val="00B417B8"/>
    <w:rsid w:val="00B43F34"/>
    <w:rsid w:val="00B44E93"/>
    <w:rsid w:val="00B46B8B"/>
    <w:rsid w:val="00B52550"/>
    <w:rsid w:val="00B53838"/>
    <w:rsid w:val="00B55BD6"/>
    <w:rsid w:val="00B57E90"/>
    <w:rsid w:val="00B609FF"/>
    <w:rsid w:val="00B61395"/>
    <w:rsid w:val="00B711AB"/>
    <w:rsid w:val="00B73309"/>
    <w:rsid w:val="00B73FDC"/>
    <w:rsid w:val="00B743D0"/>
    <w:rsid w:val="00B7492B"/>
    <w:rsid w:val="00B778CA"/>
    <w:rsid w:val="00B82A71"/>
    <w:rsid w:val="00B84686"/>
    <w:rsid w:val="00B862DA"/>
    <w:rsid w:val="00B87937"/>
    <w:rsid w:val="00B90634"/>
    <w:rsid w:val="00B91441"/>
    <w:rsid w:val="00BA281F"/>
    <w:rsid w:val="00BA6114"/>
    <w:rsid w:val="00BA6885"/>
    <w:rsid w:val="00BB2528"/>
    <w:rsid w:val="00BB45DD"/>
    <w:rsid w:val="00BB7467"/>
    <w:rsid w:val="00BC3CC9"/>
    <w:rsid w:val="00BD02B9"/>
    <w:rsid w:val="00BD1C46"/>
    <w:rsid w:val="00BD731A"/>
    <w:rsid w:val="00BD73B9"/>
    <w:rsid w:val="00BE04D2"/>
    <w:rsid w:val="00BE47EE"/>
    <w:rsid w:val="00BE6A9C"/>
    <w:rsid w:val="00BF283E"/>
    <w:rsid w:val="00BF37A5"/>
    <w:rsid w:val="00BF39FA"/>
    <w:rsid w:val="00BF44C7"/>
    <w:rsid w:val="00C033CA"/>
    <w:rsid w:val="00C05576"/>
    <w:rsid w:val="00C10588"/>
    <w:rsid w:val="00C20772"/>
    <w:rsid w:val="00C20E3B"/>
    <w:rsid w:val="00C27ED6"/>
    <w:rsid w:val="00C31E19"/>
    <w:rsid w:val="00C32991"/>
    <w:rsid w:val="00C32EC9"/>
    <w:rsid w:val="00C368D2"/>
    <w:rsid w:val="00C42723"/>
    <w:rsid w:val="00C42BBE"/>
    <w:rsid w:val="00C47E9C"/>
    <w:rsid w:val="00C50DA2"/>
    <w:rsid w:val="00C51B66"/>
    <w:rsid w:val="00C533EB"/>
    <w:rsid w:val="00C53EEF"/>
    <w:rsid w:val="00C54DEC"/>
    <w:rsid w:val="00C60ED5"/>
    <w:rsid w:val="00C6523E"/>
    <w:rsid w:val="00C67ED6"/>
    <w:rsid w:val="00C714E0"/>
    <w:rsid w:val="00C71668"/>
    <w:rsid w:val="00C87C0C"/>
    <w:rsid w:val="00C87FE1"/>
    <w:rsid w:val="00C940D4"/>
    <w:rsid w:val="00C9653C"/>
    <w:rsid w:val="00CA71EB"/>
    <w:rsid w:val="00CB2DAA"/>
    <w:rsid w:val="00CB724C"/>
    <w:rsid w:val="00CB74B9"/>
    <w:rsid w:val="00CC07E3"/>
    <w:rsid w:val="00CC639C"/>
    <w:rsid w:val="00CD22AD"/>
    <w:rsid w:val="00CE0F2A"/>
    <w:rsid w:val="00CE1390"/>
    <w:rsid w:val="00CF165D"/>
    <w:rsid w:val="00D01500"/>
    <w:rsid w:val="00D015A7"/>
    <w:rsid w:val="00D0485E"/>
    <w:rsid w:val="00D06C16"/>
    <w:rsid w:val="00D0743E"/>
    <w:rsid w:val="00D11F53"/>
    <w:rsid w:val="00D16833"/>
    <w:rsid w:val="00D214D9"/>
    <w:rsid w:val="00D23409"/>
    <w:rsid w:val="00D240C0"/>
    <w:rsid w:val="00D2606F"/>
    <w:rsid w:val="00D26688"/>
    <w:rsid w:val="00D32E76"/>
    <w:rsid w:val="00D33A69"/>
    <w:rsid w:val="00D361B6"/>
    <w:rsid w:val="00D42E7C"/>
    <w:rsid w:val="00D43121"/>
    <w:rsid w:val="00D43DEA"/>
    <w:rsid w:val="00D4534F"/>
    <w:rsid w:val="00D50E28"/>
    <w:rsid w:val="00D51B24"/>
    <w:rsid w:val="00D556B3"/>
    <w:rsid w:val="00D6392F"/>
    <w:rsid w:val="00D70A25"/>
    <w:rsid w:val="00D76B41"/>
    <w:rsid w:val="00D819E6"/>
    <w:rsid w:val="00D81CE6"/>
    <w:rsid w:val="00D8244D"/>
    <w:rsid w:val="00D91CD1"/>
    <w:rsid w:val="00D9200E"/>
    <w:rsid w:val="00D92718"/>
    <w:rsid w:val="00DA0251"/>
    <w:rsid w:val="00DA2386"/>
    <w:rsid w:val="00DA3A93"/>
    <w:rsid w:val="00DA5B9A"/>
    <w:rsid w:val="00DB4668"/>
    <w:rsid w:val="00DB734B"/>
    <w:rsid w:val="00DC3801"/>
    <w:rsid w:val="00DC4211"/>
    <w:rsid w:val="00DE3399"/>
    <w:rsid w:val="00DE5221"/>
    <w:rsid w:val="00DF36B8"/>
    <w:rsid w:val="00DF3A5D"/>
    <w:rsid w:val="00DF5B92"/>
    <w:rsid w:val="00E0005E"/>
    <w:rsid w:val="00E00FEC"/>
    <w:rsid w:val="00E02835"/>
    <w:rsid w:val="00E1009F"/>
    <w:rsid w:val="00E11C61"/>
    <w:rsid w:val="00E1403B"/>
    <w:rsid w:val="00E168A3"/>
    <w:rsid w:val="00E2520C"/>
    <w:rsid w:val="00E2792B"/>
    <w:rsid w:val="00E33191"/>
    <w:rsid w:val="00E435DA"/>
    <w:rsid w:val="00E4522A"/>
    <w:rsid w:val="00E4524B"/>
    <w:rsid w:val="00E52439"/>
    <w:rsid w:val="00E55AE0"/>
    <w:rsid w:val="00E575BC"/>
    <w:rsid w:val="00E6103A"/>
    <w:rsid w:val="00E62367"/>
    <w:rsid w:val="00E67199"/>
    <w:rsid w:val="00E747DB"/>
    <w:rsid w:val="00E75271"/>
    <w:rsid w:val="00E76DCD"/>
    <w:rsid w:val="00E77825"/>
    <w:rsid w:val="00E77FC6"/>
    <w:rsid w:val="00E85002"/>
    <w:rsid w:val="00E85D80"/>
    <w:rsid w:val="00E87931"/>
    <w:rsid w:val="00E91856"/>
    <w:rsid w:val="00EA12FD"/>
    <w:rsid w:val="00EA274A"/>
    <w:rsid w:val="00EA29BC"/>
    <w:rsid w:val="00EA6626"/>
    <w:rsid w:val="00EB75E3"/>
    <w:rsid w:val="00EC18CD"/>
    <w:rsid w:val="00EC4994"/>
    <w:rsid w:val="00ED18F3"/>
    <w:rsid w:val="00ED544A"/>
    <w:rsid w:val="00EE6D46"/>
    <w:rsid w:val="00EE7B59"/>
    <w:rsid w:val="00EF7A3E"/>
    <w:rsid w:val="00F02C34"/>
    <w:rsid w:val="00F03A92"/>
    <w:rsid w:val="00F04D5F"/>
    <w:rsid w:val="00F070E6"/>
    <w:rsid w:val="00F11C22"/>
    <w:rsid w:val="00F12306"/>
    <w:rsid w:val="00F16E59"/>
    <w:rsid w:val="00F22C7F"/>
    <w:rsid w:val="00F23FD0"/>
    <w:rsid w:val="00F270EC"/>
    <w:rsid w:val="00F3564A"/>
    <w:rsid w:val="00F36F81"/>
    <w:rsid w:val="00F46A63"/>
    <w:rsid w:val="00F50A6B"/>
    <w:rsid w:val="00F51F06"/>
    <w:rsid w:val="00F53C28"/>
    <w:rsid w:val="00F54AFC"/>
    <w:rsid w:val="00F54E39"/>
    <w:rsid w:val="00F60291"/>
    <w:rsid w:val="00F62389"/>
    <w:rsid w:val="00F66005"/>
    <w:rsid w:val="00F66A0B"/>
    <w:rsid w:val="00F6715B"/>
    <w:rsid w:val="00F728C3"/>
    <w:rsid w:val="00F72D3C"/>
    <w:rsid w:val="00F75486"/>
    <w:rsid w:val="00F7799D"/>
    <w:rsid w:val="00F80B9E"/>
    <w:rsid w:val="00F826E1"/>
    <w:rsid w:val="00F82F4C"/>
    <w:rsid w:val="00F8519F"/>
    <w:rsid w:val="00F90849"/>
    <w:rsid w:val="00F94CAD"/>
    <w:rsid w:val="00FA317F"/>
    <w:rsid w:val="00FA5AEC"/>
    <w:rsid w:val="00FB28DF"/>
    <w:rsid w:val="00FB3ED9"/>
    <w:rsid w:val="00FB6B9B"/>
    <w:rsid w:val="00FB7D55"/>
    <w:rsid w:val="00FC0898"/>
    <w:rsid w:val="00FC432D"/>
    <w:rsid w:val="00FD01FA"/>
    <w:rsid w:val="00FD07D5"/>
    <w:rsid w:val="00FD0D7B"/>
    <w:rsid w:val="00FD13FA"/>
    <w:rsid w:val="00FD2FFD"/>
    <w:rsid w:val="00FE08ED"/>
    <w:rsid w:val="00FE549B"/>
    <w:rsid w:val="00FE7540"/>
    <w:rsid w:val="00FE7D7F"/>
    <w:rsid w:val="00FF11A1"/>
    <w:rsid w:val="00FF5F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85CD32D"/>
  <w15:docId w15:val="{0D32CBC6-8DE7-41E9-BB4D-D1A3E94806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59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E08ED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B609FF"/>
    <w:pPr>
      <w:keepNext/>
      <w:widowControl w:val="0"/>
      <w:suppressAutoHyphens/>
      <w:spacing w:before="240" w:after="60" w:line="240" w:lineRule="auto"/>
      <w:outlineLvl w:val="0"/>
    </w:pPr>
    <w:rPr>
      <w:rFonts w:ascii="Arial" w:eastAsia="Arial Unicode MS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locked/>
    <w:rsid w:val="009119D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locked/>
    <w:rsid w:val="00D11F5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D214D9"/>
    <w:pPr>
      <w:ind w:left="720"/>
    </w:pPr>
  </w:style>
  <w:style w:type="table" w:styleId="a4">
    <w:name w:val="Table Grid"/>
    <w:basedOn w:val="a1"/>
    <w:uiPriority w:val="59"/>
    <w:rsid w:val="002C16F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header"/>
    <w:basedOn w:val="a"/>
    <w:link w:val="a6"/>
    <w:uiPriority w:val="99"/>
    <w:semiHidden/>
    <w:rsid w:val="006756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locked/>
    <w:rsid w:val="00675678"/>
  </w:style>
  <w:style w:type="paragraph" w:styleId="a7">
    <w:name w:val="footer"/>
    <w:basedOn w:val="a"/>
    <w:link w:val="a8"/>
    <w:uiPriority w:val="99"/>
    <w:rsid w:val="006756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675678"/>
  </w:style>
  <w:style w:type="character" w:styleId="a9">
    <w:name w:val="Hyperlink"/>
    <w:rsid w:val="00097FDB"/>
    <w:rPr>
      <w:color w:val="0000FF"/>
      <w:u w:val="single"/>
    </w:rPr>
  </w:style>
  <w:style w:type="paragraph" w:customStyle="1" w:styleId="11">
    <w:name w:val="Абзац списка1"/>
    <w:basedOn w:val="a"/>
    <w:uiPriority w:val="99"/>
    <w:rsid w:val="00097FDB"/>
    <w:pPr>
      <w:ind w:left="720"/>
    </w:pPr>
    <w:rPr>
      <w:rFonts w:cs="Times New Roman"/>
      <w:sz w:val="36"/>
      <w:szCs w:val="36"/>
    </w:rPr>
  </w:style>
  <w:style w:type="character" w:styleId="aa">
    <w:name w:val="Strong"/>
    <w:uiPriority w:val="22"/>
    <w:qFormat/>
    <w:rsid w:val="00EB75E3"/>
    <w:rPr>
      <w:b/>
      <w:bCs/>
    </w:rPr>
  </w:style>
  <w:style w:type="paragraph" w:styleId="ab">
    <w:name w:val="No Spacing"/>
    <w:uiPriority w:val="99"/>
    <w:qFormat/>
    <w:rsid w:val="00F12306"/>
    <w:rPr>
      <w:sz w:val="22"/>
      <w:szCs w:val="22"/>
    </w:rPr>
  </w:style>
  <w:style w:type="paragraph" w:styleId="ac">
    <w:name w:val="Body Text"/>
    <w:basedOn w:val="a"/>
    <w:link w:val="ad"/>
    <w:uiPriority w:val="99"/>
    <w:rsid w:val="008D552C"/>
    <w:pPr>
      <w:spacing w:after="120" w:line="240" w:lineRule="auto"/>
    </w:pPr>
    <w:rPr>
      <w:rFonts w:cs="Times New Roman"/>
      <w:sz w:val="24"/>
      <w:szCs w:val="24"/>
      <w:lang w:eastAsia="ru-RU"/>
    </w:rPr>
  </w:style>
  <w:style w:type="character" w:customStyle="1" w:styleId="ad">
    <w:name w:val="Основной текст Знак"/>
    <w:link w:val="ac"/>
    <w:uiPriority w:val="99"/>
    <w:locked/>
    <w:rsid w:val="008D552C"/>
    <w:rPr>
      <w:rFonts w:ascii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uiPriority w:val="99"/>
    <w:semiHidden/>
    <w:rsid w:val="008F17D7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locked/>
    <w:rsid w:val="008F17D7"/>
  </w:style>
  <w:style w:type="paragraph" w:customStyle="1" w:styleId="msolistparagraph0">
    <w:name w:val="msolistparagraph"/>
    <w:basedOn w:val="a"/>
    <w:uiPriority w:val="99"/>
    <w:rsid w:val="003851E9"/>
    <w:pPr>
      <w:ind w:left="720"/>
    </w:pPr>
  </w:style>
  <w:style w:type="paragraph" w:styleId="ae">
    <w:name w:val="Balloon Text"/>
    <w:basedOn w:val="a"/>
    <w:link w:val="af"/>
    <w:uiPriority w:val="99"/>
    <w:semiHidden/>
    <w:rsid w:val="00CC63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locked/>
    <w:rsid w:val="00CC639C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uiPriority w:val="99"/>
    <w:rsid w:val="002047D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c7">
    <w:name w:val="c7"/>
    <w:basedOn w:val="a0"/>
    <w:uiPriority w:val="99"/>
    <w:rsid w:val="00C31E19"/>
  </w:style>
  <w:style w:type="paragraph" w:styleId="af0">
    <w:name w:val="Title"/>
    <w:basedOn w:val="a"/>
    <w:link w:val="af1"/>
    <w:uiPriority w:val="99"/>
    <w:qFormat/>
    <w:rsid w:val="007D62EF"/>
    <w:pPr>
      <w:spacing w:after="0" w:line="240" w:lineRule="auto"/>
      <w:jc w:val="center"/>
    </w:pPr>
    <w:rPr>
      <w:rFonts w:cs="Times New Roman"/>
      <w:b/>
      <w:bCs/>
      <w:sz w:val="28"/>
      <w:szCs w:val="28"/>
      <w:lang w:eastAsia="ru-RU"/>
    </w:rPr>
  </w:style>
  <w:style w:type="character" w:customStyle="1" w:styleId="af1">
    <w:name w:val="Заголовок Знак"/>
    <w:link w:val="af0"/>
    <w:uiPriority w:val="99"/>
    <w:locked/>
    <w:rsid w:val="007D62EF"/>
    <w:rPr>
      <w:rFonts w:ascii="Times New Roman" w:hAnsi="Times New Roman" w:cs="Times New Roman"/>
      <w:b/>
      <w:bCs/>
      <w:sz w:val="20"/>
      <w:szCs w:val="20"/>
    </w:rPr>
  </w:style>
  <w:style w:type="paragraph" w:customStyle="1" w:styleId="western">
    <w:name w:val="western"/>
    <w:basedOn w:val="a"/>
    <w:uiPriority w:val="99"/>
    <w:rsid w:val="00A94CDC"/>
    <w:pPr>
      <w:spacing w:before="100" w:beforeAutospacing="1" w:after="142" w:line="288" w:lineRule="auto"/>
    </w:pPr>
    <w:rPr>
      <w:rFonts w:ascii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B609FF"/>
    <w:rPr>
      <w:rFonts w:ascii="Arial" w:eastAsia="Arial Unicode MS" w:hAnsi="Arial" w:cs="Arial"/>
      <w:b/>
      <w:bCs/>
      <w:kern w:val="1"/>
      <w:sz w:val="32"/>
      <w:szCs w:val="32"/>
    </w:rPr>
  </w:style>
  <w:style w:type="paragraph" w:styleId="af2">
    <w:name w:val="Body Text Indent"/>
    <w:basedOn w:val="a"/>
    <w:link w:val="af3"/>
    <w:uiPriority w:val="99"/>
    <w:semiHidden/>
    <w:unhideWhenUsed/>
    <w:rsid w:val="001B6A4C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1B6A4C"/>
    <w:rPr>
      <w:sz w:val="22"/>
      <w:szCs w:val="22"/>
      <w:lang w:eastAsia="en-US"/>
    </w:rPr>
  </w:style>
  <w:style w:type="paragraph" w:styleId="af4">
    <w:name w:val="Normal (Web)"/>
    <w:basedOn w:val="a"/>
    <w:unhideWhenUsed/>
    <w:rsid w:val="000C6098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210">
    <w:name w:val="Основной текст с отступом 21"/>
    <w:basedOn w:val="a"/>
    <w:rsid w:val="005A00A1"/>
    <w:pPr>
      <w:suppressAutoHyphens/>
      <w:spacing w:after="120" w:line="480" w:lineRule="auto"/>
      <w:ind w:left="283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20">
    <w:name w:val="Заголовок 2 Знак"/>
    <w:basedOn w:val="a0"/>
    <w:link w:val="2"/>
    <w:semiHidden/>
    <w:rsid w:val="009119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table" w:customStyle="1" w:styleId="12">
    <w:name w:val="Сетка таблицы1"/>
    <w:basedOn w:val="a1"/>
    <w:next w:val="a4"/>
    <w:uiPriority w:val="59"/>
    <w:rsid w:val="009119D9"/>
    <w:rPr>
      <w:rFonts w:eastAsia="Calibri" w:cs="Times New Roman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5">
    <w:name w:val="Гипертекстовая ссылка"/>
    <w:basedOn w:val="a0"/>
    <w:uiPriority w:val="99"/>
    <w:rsid w:val="00A53FA6"/>
    <w:rPr>
      <w:color w:val="106BBE"/>
    </w:rPr>
  </w:style>
  <w:style w:type="character" w:customStyle="1" w:styleId="23">
    <w:name w:val="Основной текст (2)_"/>
    <w:basedOn w:val="a0"/>
    <w:link w:val="24"/>
    <w:rsid w:val="00C87C0C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C87C0C"/>
    <w:pPr>
      <w:widowControl w:val="0"/>
      <w:shd w:val="clear" w:color="auto" w:fill="FFFFFF"/>
      <w:spacing w:before="240" w:after="0" w:line="339" w:lineRule="exact"/>
      <w:ind w:hanging="280"/>
      <w:jc w:val="both"/>
    </w:pPr>
    <w:rPr>
      <w:rFonts w:ascii="Times New Roman" w:hAnsi="Times New Roman" w:cs="Times New Roman"/>
      <w:sz w:val="19"/>
      <w:szCs w:val="19"/>
      <w:lang w:eastAsia="ru-RU"/>
    </w:rPr>
  </w:style>
  <w:style w:type="character" w:customStyle="1" w:styleId="26">
    <w:name w:val="Основной текст (26)_"/>
    <w:link w:val="260"/>
    <w:rsid w:val="000B6D57"/>
    <w:rPr>
      <w:rFonts w:ascii="Times New Roman" w:hAnsi="Times New Roman"/>
      <w:sz w:val="28"/>
      <w:szCs w:val="28"/>
      <w:shd w:val="clear" w:color="auto" w:fill="FFFFFF"/>
    </w:rPr>
  </w:style>
  <w:style w:type="paragraph" w:customStyle="1" w:styleId="260">
    <w:name w:val="Основной текст (26)"/>
    <w:basedOn w:val="a"/>
    <w:link w:val="26"/>
    <w:rsid w:val="000B6D57"/>
    <w:pPr>
      <w:widowControl w:val="0"/>
      <w:shd w:val="clear" w:color="auto" w:fill="FFFFFF"/>
      <w:spacing w:before="420" w:after="420" w:line="0" w:lineRule="atLeast"/>
      <w:ind w:hanging="440"/>
      <w:jc w:val="center"/>
    </w:pPr>
    <w:rPr>
      <w:rFonts w:ascii="Times New Roman" w:hAnsi="Times New Roman"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D11F53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45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1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18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5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9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3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2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videouroki.net/tests/tiest-po-tiemie-voda-na-ziemlie-krughovorot-vody-v-prirodie.html" TargetMode="External"/><Relationship Id="rId18" Type="http://schemas.openxmlformats.org/officeDocument/2006/relationships/hyperlink" Target="http://bio.1september.ru" TargetMode="External"/><Relationship Id="rId26" Type="http://schemas.openxmlformats.org/officeDocument/2006/relationships/hyperlink" Target="http://www.darwin.museum.ru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://www.darwin.museum.ru" TargetMode="External"/><Relationship Id="rId34" Type="http://schemas.openxmlformats.org/officeDocument/2006/relationships/hyperlink" Target="http://volna.org/anglijskij_jazyk/zaghriaznieniie_okruzhaiushchiei_sriedy__environmental_pollution.htm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kupidonia.ru/crossword/krossvord-po-biologii-bakterii" TargetMode="External"/><Relationship Id="rId17" Type="http://schemas.openxmlformats.org/officeDocument/2006/relationships/hyperlink" Target="http://school-collection.edu.ru/collection" TargetMode="External"/><Relationship Id="rId25" Type="http://schemas.openxmlformats.org/officeDocument/2006/relationships/hyperlink" Target="http://www.sbio.info" TargetMode="External"/><Relationship Id="rId33" Type="http://schemas.openxmlformats.org/officeDocument/2006/relationships/hyperlink" Target="https://www.en365.ru/environmental_protection.htm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humanities.edu.ru/db/msg/82636" TargetMode="External"/><Relationship Id="rId20" Type="http://schemas.openxmlformats.org/officeDocument/2006/relationships/hyperlink" Target="http://www.sbio.info" TargetMode="External"/><Relationship Id="rId29" Type="http://schemas.openxmlformats.org/officeDocument/2006/relationships/hyperlink" Target="http://www.eidos.ru/olymp/ecology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kupidonia.ru/viktoriny/viktorina-po-biologii-bakterii" TargetMode="External"/><Relationship Id="rId24" Type="http://schemas.openxmlformats.org/officeDocument/2006/relationships/hyperlink" Target="http://www.eco.nw.ru" TargetMode="External"/><Relationship Id="rId32" Type="http://schemas.openxmlformats.org/officeDocument/2006/relationships/hyperlink" Target="https://www.activeenglish.ru/topics/topik-po-anglijskomu-jazyku-jekologicheskie-problemy/" TargetMode="External"/><Relationship Id="rId37" Type="http://schemas.openxmlformats.org/officeDocument/2006/relationships/hyperlink" Target="https://infourok.ru/go.html?href=http%3A%2F%2Fartcyclopedia.ru%2Fbyom_%2528endaurova%2529_elizaveta_merkurevna.ht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ipo.spb.ru/journal" TargetMode="External"/><Relationship Id="rId23" Type="http://schemas.openxmlformats.org/officeDocument/2006/relationships/hyperlink" Target="http://bio.1september.ru" TargetMode="External"/><Relationship Id="rId28" Type="http://schemas.openxmlformats.org/officeDocument/2006/relationships/hyperlink" Target="http://www.edu.yar.ru/russian/projects/predmets/biology" TargetMode="External"/><Relationship Id="rId36" Type="http://schemas.openxmlformats.org/officeDocument/2006/relationships/hyperlink" Target="http://www.artscroll.ru" TargetMode="External"/><Relationship Id="rId10" Type="http://schemas.openxmlformats.org/officeDocument/2006/relationships/hyperlink" Target="https://kupidonia.ru/viktoriny/test-vazhnost-ohrany-zhivogo-mira-planety" TargetMode="External"/><Relationship Id="rId19" Type="http://schemas.openxmlformats.org/officeDocument/2006/relationships/hyperlink" Target="http://www.eco.nw.ru" TargetMode="External"/><Relationship Id="rId31" Type="http://schemas.openxmlformats.org/officeDocument/2006/relationships/hyperlink" Target="https://infourok.ru/prezentaciya-na-temu-zagryaznenie-okruzhayuschey-sredi-po-angliyskomu-yaziku-884610.html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ido.edu.ru/open/multimedia" TargetMode="External"/><Relationship Id="rId22" Type="http://schemas.openxmlformats.org/officeDocument/2006/relationships/hyperlink" Target="http://school-collection.edu.ru/collection" TargetMode="External"/><Relationship Id="rId27" Type="http://schemas.openxmlformats.org/officeDocument/2006/relationships/hyperlink" Target="http://www.ecocommunity.ru" TargetMode="External"/><Relationship Id="rId30" Type="http://schemas.openxmlformats.org/officeDocument/2006/relationships/hyperlink" Target="http://www.zapovedostrova.ru" TargetMode="External"/><Relationship Id="rId35" Type="http://schemas.openxmlformats.org/officeDocument/2006/relationships/hyperlink" Target="http://vestnik.ulsu.ru/img/vse_na_k.jpg" TargetMode="Externa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FB2FAB-285F-45DD-9808-21C7AF949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1032</TotalTime>
  <Pages>37</Pages>
  <Words>7656</Words>
  <Characters>56438</Characters>
  <Application>Microsoft Office Word</Application>
  <DocSecurity>0</DocSecurity>
  <Lines>470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63967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тет19</cp:lastModifiedBy>
  <cp:revision>46</cp:revision>
  <cp:lastPrinted>2023-09-17T15:59:00Z</cp:lastPrinted>
  <dcterms:created xsi:type="dcterms:W3CDTF">2020-05-24T18:13:00Z</dcterms:created>
  <dcterms:modified xsi:type="dcterms:W3CDTF">2023-09-18T07:26:00Z</dcterms:modified>
</cp:coreProperties>
</file>